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D23193"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3F413D">
              <w:t>21.04.2016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3F413D">
            <w:pPr>
              <w:tabs>
                <w:tab w:val="left" w:pos="3123"/>
                <w:tab w:val="left" w:pos="3270"/>
              </w:tabs>
              <w:jc w:val="right"/>
            </w:pPr>
            <w:r w:rsidRPr="00360CF1">
              <w:t xml:space="preserve">№ </w:t>
            </w:r>
            <w:r w:rsidR="003F413D">
              <w:t>1097</w:t>
            </w:r>
          </w:p>
        </w:tc>
      </w:tr>
    </w:tbl>
    <w:p w:rsidR="005A5224" w:rsidRPr="00244F95" w:rsidRDefault="005A5224" w:rsidP="00244F95">
      <w:pPr>
        <w:autoSpaceDE w:val="0"/>
        <w:autoSpaceDN w:val="0"/>
        <w:adjustRightInd w:val="0"/>
        <w:ind w:firstLine="709"/>
        <w:jc w:val="both"/>
      </w:pPr>
    </w:p>
    <w:p w:rsidR="00244F95" w:rsidRDefault="00244F95" w:rsidP="00244F95">
      <w:pPr>
        <w:autoSpaceDE w:val="0"/>
        <w:autoSpaceDN w:val="0"/>
        <w:adjustRightInd w:val="0"/>
        <w:ind w:firstLine="709"/>
        <w:jc w:val="both"/>
      </w:pPr>
    </w:p>
    <w:p w:rsidR="00D23193" w:rsidRPr="0023272D" w:rsidRDefault="00D23193" w:rsidP="00AB1067">
      <w:pPr>
        <w:ind w:right="5525"/>
        <w:jc w:val="both"/>
      </w:pPr>
      <w:r w:rsidRPr="0023272D">
        <w:t>О внесении изменений в пост</w:t>
      </w:r>
      <w:r w:rsidRPr="0023272D">
        <w:t>а</w:t>
      </w:r>
      <w:r w:rsidRPr="0023272D">
        <w:t>новление администрации района от 25.11.2013 № 2489 «Об утве</w:t>
      </w:r>
      <w:r w:rsidRPr="0023272D">
        <w:t>р</w:t>
      </w:r>
      <w:r w:rsidRPr="0023272D">
        <w:t>ждении муниципальной програ</w:t>
      </w:r>
      <w:r w:rsidRPr="0023272D">
        <w:t>м</w:t>
      </w:r>
      <w:r w:rsidRPr="0023272D">
        <w:t>мы «Развитие физической кул</w:t>
      </w:r>
      <w:r w:rsidRPr="0023272D">
        <w:t>ь</w:t>
      </w:r>
      <w:r w:rsidRPr="0023272D">
        <w:t>туры и спорта вНижневартовском районе на 2014–2020 годы»</w:t>
      </w:r>
    </w:p>
    <w:p w:rsidR="00D23193" w:rsidRDefault="00D23193" w:rsidP="00AB1067">
      <w:pPr>
        <w:ind w:firstLine="709"/>
        <w:jc w:val="both"/>
      </w:pPr>
    </w:p>
    <w:p w:rsidR="00AB1067" w:rsidRPr="0023272D" w:rsidRDefault="00AB1067" w:rsidP="00AB1067">
      <w:pPr>
        <w:ind w:firstLine="709"/>
        <w:jc w:val="both"/>
      </w:pPr>
    </w:p>
    <w:p w:rsidR="00D23193" w:rsidRDefault="00D23193" w:rsidP="00AB1067">
      <w:pPr>
        <w:ind w:firstLine="709"/>
        <w:jc w:val="both"/>
      </w:pPr>
      <w:r w:rsidRPr="0023272D">
        <w:t xml:space="preserve">В целях уточнения финансовых средств: </w:t>
      </w:r>
    </w:p>
    <w:p w:rsidR="00AB1067" w:rsidRPr="0023272D" w:rsidRDefault="00AB1067" w:rsidP="00AB1067">
      <w:pPr>
        <w:ind w:firstLine="709"/>
        <w:jc w:val="both"/>
      </w:pPr>
    </w:p>
    <w:p w:rsidR="00D23193" w:rsidRPr="0023272D" w:rsidRDefault="00D23193" w:rsidP="00AB1067">
      <w:pPr>
        <w:ind w:firstLine="709"/>
        <w:jc w:val="both"/>
      </w:pPr>
      <w:r w:rsidRPr="0023272D">
        <w:t>1. Внести изменения в постановление администрации района от 25.11.2013 № 2489 «Об утверждении муниципальной программы «Развитие ф</w:t>
      </w:r>
      <w:r w:rsidRPr="0023272D">
        <w:t>и</w:t>
      </w:r>
      <w:r w:rsidRPr="0023272D">
        <w:t xml:space="preserve">зической культуры и спорта вНижневартовском районе на 2014–2020 годы»: </w:t>
      </w:r>
    </w:p>
    <w:p w:rsidR="00D23193" w:rsidRPr="0023272D" w:rsidRDefault="00D23193" w:rsidP="00AB1067">
      <w:pPr>
        <w:ind w:firstLine="709"/>
        <w:jc w:val="both"/>
      </w:pPr>
      <w:r w:rsidRPr="0023272D">
        <w:t>1.1. В приложение 2 к муниципальной программе «Развитие физической культуры и спорта вНижневартовском районе на 2014–2020 годы» внести и</w:t>
      </w:r>
      <w:r w:rsidRPr="0023272D">
        <w:t>з</w:t>
      </w:r>
      <w:r w:rsidRPr="0023272D">
        <w:t>менения:</w:t>
      </w:r>
    </w:p>
    <w:p w:rsidR="00D23193" w:rsidRPr="0023272D" w:rsidRDefault="00D23193" w:rsidP="00AB1067">
      <w:pPr>
        <w:ind w:firstLine="709"/>
        <w:jc w:val="both"/>
      </w:pPr>
      <w:r w:rsidRPr="0023272D">
        <w:t>1.1.1. Изложить в новой редакции пункты: 1.1., 1.1.2., «Итого по мер</w:t>
      </w:r>
      <w:r w:rsidRPr="0023272D">
        <w:t>о</w:t>
      </w:r>
      <w:r w:rsidRPr="0023272D">
        <w:t>приятию 1.1.», 2.1., 2.1.1., 2.1.12., «Итого по мероприятию 2.1.», 3.1., 3.1.2., 3.1.3., «Итого по мероприятию 3.1.», «инвестиции в объекты муниципальной собственности», «прочие расходы», «отдел по физической культуре и спорту администрации района», «муниципальное казенное учреждение «Управление капитального строительства по застройке Нижневартовского района», «мун</w:t>
      </w:r>
      <w:r w:rsidRPr="0023272D">
        <w:t>и</w:t>
      </w:r>
      <w:r w:rsidRPr="0023272D">
        <w:t>ципальное автономное образовательное учреждение дополнительного образ</w:t>
      </w:r>
      <w:r w:rsidRPr="0023272D">
        <w:t>о</w:t>
      </w:r>
      <w:r w:rsidRPr="0023272D">
        <w:t xml:space="preserve">вания детей «Специализированная детско-юношеская спортивная школа </w:t>
      </w:r>
      <w:r w:rsidR="00AB1067">
        <w:t>О</w:t>
      </w:r>
      <w:r w:rsidRPr="0023272D">
        <w:t>ли</w:t>
      </w:r>
      <w:r w:rsidRPr="0023272D">
        <w:t>м</w:t>
      </w:r>
      <w:r w:rsidRPr="0023272D">
        <w:t>пийского резерва Нижневартовского района», «муниципальное автономное о</w:t>
      </w:r>
      <w:r w:rsidRPr="0023272D">
        <w:t>б</w:t>
      </w:r>
      <w:r w:rsidRPr="0023272D">
        <w:t>разовательное учреждение дополнительного образования детей «Новоаганская детско-юно</w:t>
      </w:r>
      <w:r w:rsidR="00AB1067">
        <w:t>шеская спортивная школа «Олимп»</w:t>
      </w:r>
      <w:r w:rsidRPr="0023272D">
        <w:t xml:space="preserve"> согласно приложению к пост</w:t>
      </w:r>
      <w:r w:rsidRPr="0023272D">
        <w:t>а</w:t>
      </w:r>
      <w:r w:rsidRPr="0023272D">
        <w:t>новлению.</w:t>
      </w:r>
    </w:p>
    <w:p w:rsidR="00D23193" w:rsidRPr="0023272D" w:rsidRDefault="00D23193" w:rsidP="00AB1067">
      <w:pPr>
        <w:ind w:firstLine="709"/>
        <w:jc w:val="both"/>
      </w:pPr>
    </w:p>
    <w:p w:rsidR="00D23193" w:rsidRPr="0023272D" w:rsidRDefault="00D23193" w:rsidP="00AB1067">
      <w:pPr>
        <w:ind w:firstLine="709"/>
        <w:jc w:val="both"/>
      </w:pPr>
    </w:p>
    <w:p w:rsidR="00AB1067" w:rsidRDefault="00AB1067" w:rsidP="00AB1067">
      <w:pPr>
        <w:ind w:firstLine="709"/>
        <w:jc w:val="both"/>
      </w:pPr>
    </w:p>
    <w:p w:rsidR="00AB1067" w:rsidRPr="00A76695" w:rsidRDefault="00AB1067" w:rsidP="00AB1067">
      <w:pPr>
        <w:autoSpaceDE w:val="0"/>
        <w:autoSpaceDN w:val="0"/>
        <w:adjustRightInd w:val="0"/>
        <w:ind w:firstLine="709"/>
        <w:jc w:val="both"/>
        <w:rPr>
          <w:rFonts w:ascii="Calibri" w:eastAsia="Calibri" w:hAnsi="Calibri" w:cs="Calibri"/>
          <w:sz w:val="22"/>
          <w:szCs w:val="22"/>
          <w:lang w:eastAsia="en-US"/>
        </w:rPr>
      </w:pPr>
      <w:r w:rsidRPr="00A76695">
        <w:rPr>
          <w:rFonts w:eastAsia="Calibri"/>
          <w:lang w:eastAsia="en-US"/>
        </w:rPr>
        <w:lastRenderedPageBreak/>
        <w:t>2. Службе документационного обеспечения управления организации де</w:t>
      </w:r>
      <w:r w:rsidRPr="00A76695">
        <w:rPr>
          <w:rFonts w:eastAsia="Calibri"/>
          <w:lang w:eastAsia="en-US"/>
        </w:rPr>
        <w:t>я</w:t>
      </w:r>
      <w:r w:rsidRPr="00A76695">
        <w:rPr>
          <w:rFonts w:eastAsia="Calibri"/>
          <w:lang w:eastAsia="en-US"/>
        </w:rPr>
        <w:t>тельности администрации района (Ю.В. Мороз) разместить постановление на официальном веб-сайте администрации района: www.nvraion.ru</w:t>
      </w:r>
      <w:r w:rsidRPr="00A76695">
        <w:rPr>
          <w:rFonts w:ascii="Calibri" w:eastAsia="Calibri" w:hAnsi="Calibri" w:cs="Calibri"/>
          <w:sz w:val="22"/>
          <w:szCs w:val="22"/>
          <w:lang w:eastAsia="en-US"/>
        </w:rPr>
        <w:t>.</w:t>
      </w:r>
    </w:p>
    <w:p w:rsidR="00AB1067" w:rsidRDefault="00AB1067" w:rsidP="00AB1067">
      <w:pPr>
        <w:autoSpaceDE w:val="0"/>
        <w:autoSpaceDN w:val="0"/>
        <w:adjustRightInd w:val="0"/>
        <w:ind w:firstLine="709"/>
        <w:jc w:val="both"/>
        <w:rPr>
          <w:rFonts w:eastAsia="Calibri"/>
          <w:lang w:eastAsia="en-US"/>
        </w:rPr>
      </w:pPr>
    </w:p>
    <w:p w:rsidR="00AB1067" w:rsidRPr="00A76695" w:rsidRDefault="00AB1067" w:rsidP="00AB1067">
      <w:pPr>
        <w:autoSpaceDE w:val="0"/>
        <w:autoSpaceDN w:val="0"/>
        <w:adjustRightInd w:val="0"/>
        <w:ind w:firstLine="709"/>
        <w:jc w:val="both"/>
        <w:rPr>
          <w:rFonts w:eastAsia="Calibri"/>
          <w:lang w:eastAsia="en-US"/>
        </w:rPr>
      </w:pPr>
      <w:r w:rsidRPr="00A76695">
        <w:rPr>
          <w:rFonts w:eastAsia="Calibri"/>
          <w:lang w:eastAsia="en-US"/>
        </w:rPr>
        <w:t>3. Пресс-службе администрации района (Л.А. Лысенко) опубликовать       постановление в приложении «Официальный бюллетень» к газете «Новости Приобья».</w:t>
      </w:r>
    </w:p>
    <w:p w:rsidR="00AB1067" w:rsidRPr="00A76695" w:rsidRDefault="00AB1067" w:rsidP="00AB1067">
      <w:pPr>
        <w:autoSpaceDE w:val="0"/>
        <w:autoSpaceDN w:val="0"/>
        <w:adjustRightInd w:val="0"/>
        <w:ind w:firstLine="709"/>
        <w:jc w:val="both"/>
        <w:rPr>
          <w:rFonts w:eastAsia="Calibri"/>
          <w:lang w:eastAsia="en-US"/>
        </w:rPr>
      </w:pPr>
    </w:p>
    <w:p w:rsidR="00AB1067" w:rsidRPr="00A76695" w:rsidRDefault="00AB1067" w:rsidP="00AB1067">
      <w:pPr>
        <w:autoSpaceDE w:val="0"/>
        <w:autoSpaceDN w:val="0"/>
        <w:adjustRightInd w:val="0"/>
        <w:ind w:firstLine="709"/>
        <w:jc w:val="both"/>
        <w:rPr>
          <w:rFonts w:eastAsia="Calibri"/>
          <w:lang w:eastAsia="en-US"/>
        </w:rPr>
      </w:pPr>
      <w:r w:rsidRPr="00A76695">
        <w:rPr>
          <w:rFonts w:eastAsia="Calibri"/>
          <w:lang w:eastAsia="en-US"/>
        </w:rPr>
        <w:t>4. Постановление вступает в силу после его официального опубликования (обнародования).</w:t>
      </w:r>
    </w:p>
    <w:p w:rsidR="00AB1067" w:rsidRDefault="00AB1067" w:rsidP="00AB1067">
      <w:pPr>
        <w:ind w:firstLine="709"/>
        <w:jc w:val="both"/>
      </w:pPr>
    </w:p>
    <w:p w:rsidR="00D23193" w:rsidRPr="0023272D" w:rsidRDefault="00D23193" w:rsidP="00AB1067">
      <w:pPr>
        <w:ind w:firstLine="709"/>
        <w:jc w:val="both"/>
      </w:pPr>
      <w:r w:rsidRPr="0023272D">
        <w:t>5. Контроль за выполнением постановления возложить на заместителя главы администрации района по социальным вопросам О.В. Липунову.</w:t>
      </w:r>
    </w:p>
    <w:p w:rsidR="00D23193" w:rsidRPr="0023272D" w:rsidRDefault="00D23193" w:rsidP="00AB1067">
      <w:pPr>
        <w:ind w:firstLine="709"/>
        <w:jc w:val="both"/>
      </w:pPr>
    </w:p>
    <w:p w:rsidR="00D23193" w:rsidRDefault="00D23193" w:rsidP="00AB1067">
      <w:pPr>
        <w:ind w:firstLine="709"/>
        <w:jc w:val="both"/>
      </w:pPr>
    </w:p>
    <w:p w:rsidR="00AB1067" w:rsidRPr="0023272D" w:rsidRDefault="00AB1067" w:rsidP="00AB1067">
      <w:pPr>
        <w:ind w:firstLine="709"/>
        <w:jc w:val="both"/>
      </w:pPr>
    </w:p>
    <w:p w:rsidR="00D23193" w:rsidRPr="0023272D" w:rsidRDefault="00D23193" w:rsidP="00AB1067">
      <w:pPr>
        <w:jc w:val="both"/>
      </w:pPr>
      <w:r w:rsidRPr="0023272D">
        <w:t xml:space="preserve">Исполняющий обязанности </w:t>
      </w:r>
    </w:p>
    <w:p w:rsidR="00D23193" w:rsidRDefault="00D23193" w:rsidP="00AB1067">
      <w:pPr>
        <w:jc w:val="both"/>
      </w:pPr>
      <w:r w:rsidRPr="0023272D">
        <w:t>главы администрации районаТ.А. Колокольцева</w:t>
      </w:r>
    </w:p>
    <w:p w:rsidR="00AB1067" w:rsidRPr="0023272D" w:rsidRDefault="00AB1067" w:rsidP="00AB1067">
      <w:pPr>
        <w:jc w:val="both"/>
      </w:pPr>
    </w:p>
    <w:p w:rsidR="00D23193" w:rsidRPr="0023272D" w:rsidRDefault="00D23193" w:rsidP="00D23193">
      <w:pPr>
        <w:sectPr w:rsidR="00D23193" w:rsidRPr="0023272D" w:rsidSect="00AB1067">
          <w:headerReference w:type="default" r:id="rId9"/>
          <w:pgSz w:w="11904" w:h="16836"/>
          <w:pgMar w:top="1134" w:right="567" w:bottom="1134" w:left="1701" w:header="720" w:footer="720" w:gutter="0"/>
          <w:cols w:space="720"/>
        </w:sectPr>
      </w:pPr>
    </w:p>
    <w:p w:rsidR="00D23193" w:rsidRPr="0023272D" w:rsidRDefault="00D23193" w:rsidP="00AB1067">
      <w:pPr>
        <w:ind w:firstLine="10206"/>
      </w:pPr>
      <w:bookmarkStart w:id="0" w:name="_GoBack"/>
      <w:bookmarkEnd w:id="0"/>
      <w:r w:rsidRPr="0023272D">
        <w:lastRenderedPageBreak/>
        <w:t>Приложение к постановлению</w:t>
      </w:r>
    </w:p>
    <w:p w:rsidR="00D23193" w:rsidRPr="0023272D" w:rsidRDefault="00D23193" w:rsidP="00AB1067">
      <w:pPr>
        <w:ind w:firstLine="10206"/>
      </w:pPr>
      <w:r w:rsidRPr="0023272D">
        <w:t>администрации района</w:t>
      </w:r>
    </w:p>
    <w:p w:rsidR="00D23193" w:rsidRPr="0023272D" w:rsidRDefault="00D23193" w:rsidP="00AB1067">
      <w:pPr>
        <w:ind w:firstLine="10206"/>
      </w:pPr>
      <w:r w:rsidRPr="0023272D">
        <w:t xml:space="preserve">от </w:t>
      </w:r>
      <w:r w:rsidR="003F413D">
        <w:t>21.04.2016</w:t>
      </w:r>
      <w:r w:rsidRPr="0023272D">
        <w:t xml:space="preserve"> № </w:t>
      </w:r>
      <w:r w:rsidR="003F413D">
        <w:t>1097</w:t>
      </w:r>
    </w:p>
    <w:p w:rsidR="00D23193" w:rsidRPr="0023272D" w:rsidRDefault="00D23193" w:rsidP="00D23193"/>
    <w:p w:rsidR="00D23193" w:rsidRPr="0023272D" w:rsidRDefault="00D23193" w:rsidP="00D23193"/>
    <w:p w:rsidR="00D23193" w:rsidRPr="0023272D" w:rsidRDefault="00D23193" w:rsidP="00AB1067">
      <w:pPr>
        <w:ind w:left="10206"/>
        <w:jc w:val="both"/>
      </w:pPr>
      <w:r w:rsidRPr="0023272D">
        <w:t>«Приложение 2 к муниципальной пр</w:t>
      </w:r>
      <w:r w:rsidRPr="0023272D">
        <w:t>о</w:t>
      </w:r>
      <w:r w:rsidRPr="0023272D">
        <w:t>грамме «Развитие физической культуры и спорта вНижневартовском районе на 2014–2020 годы»</w:t>
      </w:r>
    </w:p>
    <w:p w:rsidR="00D23193" w:rsidRPr="0023272D" w:rsidRDefault="00D23193" w:rsidP="00AB1067">
      <w:pPr>
        <w:ind w:left="10206"/>
        <w:jc w:val="both"/>
      </w:pPr>
    </w:p>
    <w:p w:rsidR="00D23193" w:rsidRPr="00AB1067" w:rsidRDefault="00D23193" w:rsidP="00AB1067">
      <w:pPr>
        <w:ind w:left="10206"/>
        <w:jc w:val="both"/>
        <w:rPr>
          <w:b/>
        </w:rPr>
      </w:pPr>
    </w:p>
    <w:p w:rsidR="00D23193" w:rsidRPr="00AB1067" w:rsidRDefault="00D23193" w:rsidP="00AB1067">
      <w:pPr>
        <w:jc w:val="center"/>
        <w:rPr>
          <w:b/>
        </w:rPr>
      </w:pPr>
      <w:r w:rsidRPr="00AB1067">
        <w:rPr>
          <w:b/>
        </w:rPr>
        <w:t>Перечень программных мероприятий муниципальной программы</w:t>
      </w:r>
    </w:p>
    <w:p w:rsidR="00D23193" w:rsidRPr="00AB1067" w:rsidRDefault="00D23193" w:rsidP="00AB1067">
      <w:pPr>
        <w:jc w:val="center"/>
        <w:rPr>
          <w:b/>
        </w:rPr>
      </w:pPr>
      <w:r w:rsidRPr="00AB1067">
        <w:rPr>
          <w:b/>
        </w:rPr>
        <w:t>«Развитие физической культуры и спорта вНижневартовском районе на 2014–2020 годы»</w:t>
      </w:r>
    </w:p>
    <w:p w:rsidR="00D23193" w:rsidRPr="00AB1067" w:rsidRDefault="00D23193" w:rsidP="00D23193">
      <w:pPr>
        <w:rPr>
          <w:b/>
        </w:rPr>
      </w:pPr>
    </w:p>
    <w:tbl>
      <w:tblPr>
        <w:tblStyle w:val="1fff6"/>
        <w:tblW w:w="15314" w:type="dxa"/>
        <w:tblLayout w:type="fixed"/>
        <w:tblCellMar>
          <w:left w:w="0" w:type="dxa"/>
          <w:right w:w="0" w:type="dxa"/>
        </w:tblCellMar>
        <w:tblLook w:val="04A0"/>
      </w:tblPr>
      <w:tblGrid>
        <w:gridCol w:w="665"/>
        <w:gridCol w:w="611"/>
        <w:gridCol w:w="147"/>
        <w:gridCol w:w="103"/>
        <w:gridCol w:w="142"/>
        <w:gridCol w:w="1025"/>
        <w:gridCol w:w="1134"/>
        <w:gridCol w:w="1276"/>
        <w:gridCol w:w="1378"/>
        <w:gridCol w:w="1296"/>
        <w:gridCol w:w="1276"/>
        <w:gridCol w:w="1275"/>
        <w:gridCol w:w="1240"/>
        <w:gridCol w:w="1213"/>
        <w:gridCol w:w="1091"/>
        <w:gridCol w:w="808"/>
        <w:gridCol w:w="634"/>
      </w:tblGrid>
      <w:tr w:rsidR="00D23193" w:rsidRPr="00AB1067" w:rsidTr="00AA1629">
        <w:trPr>
          <w:trHeight w:val="300"/>
        </w:trPr>
        <w:tc>
          <w:tcPr>
            <w:tcW w:w="665" w:type="dxa"/>
            <w:vMerge w:val="restart"/>
            <w:hideMark/>
          </w:tcPr>
          <w:p w:rsidR="00D23193" w:rsidRPr="00AB1067" w:rsidRDefault="00D23193" w:rsidP="00AB1067">
            <w:pPr>
              <w:jc w:val="center"/>
              <w:rPr>
                <w:b/>
                <w:sz w:val="24"/>
                <w:szCs w:val="24"/>
              </w:rPr>
            </w:pPr>
            <w:r w:rsidRPr="00AB1067">
              <w:rPr>
                <w:b/>
                <w:sz w:val="24"/>
                <w:szCs w:val="24"/>
              </w:rPr>
              <w:t>№  п/п</w:t>
            </w:r>
          </w:p>
        </w:tc>
        <w:tc>
          <w:tcPr>
            <w:tcW w:w="861" w:type="dxa"/>
            <w:gridSpan w:val="3"/>
            <w:vMerge w:val="restart"/>
            <w:hideMark/>
          </w:tcPr>
          <w:p w:rsidR="00D23193" w:rsidRPr="00AB1067" w:rsidRDefault="00D23193" w:rsidP="00AB1067">
            <w:pPr>
              <w:jc w:val="center"/>
              <w:rPr>
                <w:b/>
                <w:sz w:val="24"/>
                <w:szCs w:val="24"/>
              </w:rPr>
            </w:pPr>
            <w:r w:rsidRPr="00AB1067">
              <w:rPr>
                <w:b/>
                <w:sz w:val="24"/>
                <w:szCs w:val="24"/>
              </w:rPr>
              <w:t>№  м</w:t>
            </w:r>
            <w:r w:rsidRPr="00AB1067">
              <w:rPr>
                <w:b/>
                <w:sz w:val="24"/>
                <w:szCs w:val="24"/>
              </w:rPr>
              <w:t>е</w:t>
            </w:r>
            <w:r w:rsidRPr="00AB1067">
              <w:rPr>
                <w:b/>
                <w:sz w:val="24"/>
                <w:szCs w:val="24"/>
              </w:rPr>
              <w:t>р</w:t>
            </w:r>
            <w:r w:rsidRPr="00AB1067">
              <w:rPr>
                <w:b/>
                <w:sz w:val="24"/>
                <w:szCs w:val="24"/>
              </w:rPr>
              <w:t>о</w:t>
            </w:r>
            <w:r w:rsidRPr="00AB1067">
              <w:rPr>
                <w:b/>
                <w:sz w:val="24"/>
                <w:szCs w:val="24"/>
              </w:rPr>
              <w:t>пр</w:t>
            </w:r>
            <w:r w:rsidRPr="00AB1067">
              <w:rPr>
                <w:b/>
                <w:sz w:val="24"/>
                <w:szCs w:val="24"/>
              </w:rPr>
              <w:t>и</w:t>
            </w:r>
            <w:r w:rsidRPr="00AB1067">
              <w:rPr>
                <w:b/>
                <w:sz w:val="24"/>
                <w:szCs w:val="24"/>
              </w:rPr>
              <w:t>ятия</w:t>
            </w:r>
          </w:p>
        </w:tc>
        <w:tc>
          <w:tcPr>
            <w:tcW w:w="1167" w:type="dxa"/>
            <w:gridSpan w:val="2"/>
            <w:vMerge w:val="restart"/>
            <w:hideMark/>
          </w:tcPr>
          <w:p w:rsidR="00AB1067" w:rsidRDefault="00D23193" w:rsidP="00AB1067">
            <w:pPr>
              <w:jc w:val="center"/>
              <w:rPr>
                <w:b/>
                <w:sz w:val="24"/>
                <w:szCs w:val="24"/>
              </w:rPr>
            </w:pPr>
            <w:r w:rsidRPr="00AB1067">
              <w:rPr>
                <w:b/>
                <w:sz w:val="24"/>
                <w:szCs w:val="24"/>
              </w:rPr>
              <w:t>Мер</w:t>
            </w:r>
            <w:r w:rsidRPr="00AB1067">
              <w:rPr>
                <w:b/>
                <w:sz w:val="24"/>
                <w:szCs w:val="24"/>
              </w:rPr>
              <w:t>о</w:t>
            </w:r>
            <w:r w:rsidRPr="00AB1067">
              <w:rPr>
                <w:b/>
                <w:sz w:val="24"/>
                <w:szCs w:val="24"/>
              </w:rPr>
              <w:t xml:space="preserve">приятия </w:t>
            </w:r>
          </w:p>
          <w:p w:rsidR="00D23193" w:rsidRPr="00AB1067" w:rsidRDefault="00D23193" w:rsidP="00AB1067">
            <w:pPr>
              <w:jc w:val="center"/>
              <w:rPr>
                <w:b/>
                <w:sz w:val="24"/>
                <w:szCs w:val="24"/>
              </w:rPr>
            </w:pPr>
            <w:r w:rsidRPr="00AB1067">
              <w:rPr>
                <w:b/>
                <w:sz w:val="24"/>
                <w:szCs w:val="24"/>
              </w:rPr>
              <w:t>муниц</w:t>
            </w:r>
            <w:r w:rsidRPr="00AB1067">
              <w:rPr>
                <w:b/>
                <w:sz w:val="24"/>
                <w:szCs w:val="24"/>
              </w:rPr>
              <w:t>и</w:t>
            </w:r>
            <w:r w:rsidRPr="00AB1067">
              <w:rPr>
                <w:b/>
                <w:sz w:val="24"/>
                <w:szCs w:val="24"/>
              </w:rPr>
              <w:t>пальной програ</w:t>
            </w:r>
            <w:r w:rsidRPr="00AB1067">
              <w:rPr>
                <w:b/>
                <w:sz w:val="24"/>
                <w:szCs w:val="24"/>
              </w:rPr>
              <w:t>м</w:t>
            </w:r>
            <w:r w:rsidRPr="00AB1067">
              <w:rPr>
                <w:b/>
                <w:sz w:val="24"/>
                <w:szCs w:val="24"/>
              </w:rPr>
              <w:t>мы</w:t>
            </w:r>
          </w:p>
        </w:tc>
        <w:tc>
          <w:tcPr>
            <w:tcW w:w="1134" w:type="dxa"/>
            <w:vMerge w:val="restart"/>
            <w:hideMark/>
          </w:tcPr>
          <w:p w:rsidR="00D23193" w:rsidRPr="00AB1067" w:rsidRDefault="00D23193" w:rsidP="00AB1067">
            <w:pPr>
              <w:jc w:val="center"/>
              <w:rPr>
                <w:b/>
                <w:sz w:val="24"/>
                <w:szCs w:val="24"/>
              </w:rPr>
            </w:pPr>
            <w:r w:rsidRPr="00AB1067">
              <w:rPr>
                <w:b/>
                <w:sz w:val="24"/>
                <w:szCs w:val="24"/>
              </w:rPr>
              <w:t>Ответс</w:t>
            </w:r>
            <w:r w:rsidRPr="00AB1067">
              <w:rPr>
                <w:b/>
                <w:sz w:val="24"/>
                <w:szCs w:val="24"/>
              </w:rPr>
              <w:t>т</w:t>
            </w:r>
            <w:r w:rsidRPr="00AB1067">
              <w:rPr>
                <w:b/>
                <w:sz w:val="24"/>
                <w:szCs w:val="24"/>
              </w:rPr>
              <w:t>венный исполн</w:t>
            </w:r>
            <w:r w:rsidRPr="00AB1067">
              <w:rPr>
                <w:b/>
                <w:sz w:val="24"/>
                <w:szCs w:val="24"/>
              </w:rPr>
              <w:t>и</w:t>
            </w:r>
            <w:r w:rsidRPr="00AB1067">
              <w:rPr>
                <w:b/>
                <w:sz w:val="24"/>
                <w:szCs w:val="24"/>
              </w:rPr>
              <w:t>тель /соис</w:t>
            </w:r>
            <w:r w:rsidR="00AB1067">
              <w:rPr>
                <w:b/>
                <w:sz w:val="24"/>
                <w:szCs w:val="24"/>
              </w:rPr>
              <w:t>-</w:t>
            </w:r>
            <w:r w:rsidRPr="00AB1067">
              <w:rPr>
                <w:b/>
                <w:sz w:val="24"/>
                <w:szCs w:val="24"/>
              </w:rPr>
              <w:t>полн</w:t>
            </w:r>
            <w:r w:rsidRPr="00AB1067">
              <w:rPr>
                <w:b/>
                <w:sz w:val="24"/>
                <w:szCs w:val="24"/>
              </w:rPr>
              <w:t>и</w:t>
            </w:r>
            <w:r w:rsidRPr="00AB1067">
              <w:rPr>
                <w:b/>
                <w:sz w:val="24"/>
                <w:szCs w:val="24"/>
              </w:rPr>
              <w:t>тель</w:t>
            </w:r>
          </w:p>
        </w:tc>
        <w:tc>
          <w:tcPr>
            <w:tcW w:w="1276" w:type="dxa"/>
            <w:vMerge w:val="restart"/>
            <w:hideMark/>
          </w:tcPr>
          <w:p w:rsidR="00AB1067" w:rsidRDefault="00D23193" w:rsidP="00AB1067">
            <w:pPr>
              <w:jc w:val="center"/>
              <w:rPr>
                <w:b/>
                <w:sz w:val="24"/>
                <w:szCs w:val="24"/>
              </w:rPr>
            </w:pPr>
            <w:r w:rsidRPr="00AB1067">
              <w:rPr>
                <w:b/>
                <w:sz w:val="24"/>
                <w:szCs w:val="24"/>
              </w:rPr>
              <w:t xml:space="preserve">Источники </w:t>
            </w:r>
          </w:p>
          <w:p w:rsidR="00D23193" w:rsidRPr="00AB1067" w:rsidRDefault="00D23193" w:rsidP="00AB1067">
            <w:pPr>
              <w:jc w:val="center"/>
              <w:rPr>
                <w:b/>
                <w:sz w:val="24"/>
                <w:szCs w:val="24"/>
              </w:rPr>
            </w:pPr>
            <w:r w:rsidRPr="00AB1067">
              <w:rPr>
                <w:b/>
                <w:sz w:val="24"/>
                <w:szCs w:val="24"/>
              </w:rPr>
              <w:t>финанс</w:t>
            </w:r>
            <w:r w:rsidRPr="00AB1067">
              <w:rPr>
                <w:b/>
                <w:sz w:val="24"/>
                <w:szCs w:val="24"/>
              </w:rPr>
              <w:t>и</w:t>
            </w:r>
            <w:r w:rsidRPr="00AB1067">
              <w:rPr>
                <w:b/>
                <w:sz w:val="24"/>
                <w:szCs w:val="24"/>
              </w:rPr>
              <w:t>рования</w:t>
            </w:r>
          </w:p>
        </w:tc>
        <w:tc>
          <w:tcPr>
            <w:tcW w:w="1378" w:type="dxa"/>
            <w:vMerge w:val="restart"/>
            <w:hideMark/>
          </w:tcPr>
          <w:p w:rsidR="00AB1067" w:rsidRDefault="00D23193" w:rsidP="00AB1067">
            <w:pPr>
              <w:jc w:val="center"/>
              <w:rPr>
                <w:b/>
                <w:sz w:val="24"/>
                <w:szCs w:val="24"/>
              </w:rPr>
            </w:pPr>
            <w:r w:rsidRPr="00AB1067">
              <w:rPr>
                <w:b/>
                <w:sz w:val="24"/>
                <w:szCs w:val="24"/>
              </w:rPr>
              <w:t>Номер п</w:t>
            </w:r>
            <w:r w:rsidRPr="00AB1067">
              <w:rPr>
                <w:b/>
                <w:sz w:val="24"/>
                <w:szCs w:val="24"/>
              </w:rPr>
              <w:t>о</w:t>
            </w:r>
            <w:r w:rsidRPr="00AB1067">
              <w:rPr>
                <w:b/>
                <w:sz w:val="24"/>
                <w:szCs w:val="24"/>
              </w:rPr>
              <w:t>казателя из</w:t>
            </w:r>
          </w:p>
          <w:p w:rsidR="00D23193" w:rsidRPr="00AB1067" w:rsidRDefault="00D23193" w:rsidP="00AB1067">
            <w:pPr>
              <w:jc w:val="center"/>
              <w:rPr>
                <w:b/>
                <w:sz w:val="24"/>
                <w:szCs w:val="24"/>
              </w:rPr>
            </w:pPr>
            <w:r w:rsidRPr="00AB1067">
              <w:rPr>
                <w:b/>
                <w:sz w:val="24"/>
                <w:szCs w:val="24"/>
              </w:rPr>
              <w:t xml:space="preserve">таблицы </w:t>
            </w:r>
            <w:r w:rsidR="00AB1067">
              <w:rPr>
                <w:b/>
                <w:sz w:val="24"/>
                <w:szCs w:val="24"/>
              </w:rPr>
              <w:t>«</w:t>
            </w:r>
            <w:r w:rsidRPr="00AB1067">
              <w:rPr>
                <w:b/>
                <w:sz w:val="24"/>
                <w:szCs w:val="24"/>
              </w:rPr>
              <w:t>Целевых показателей муниц</w:t>
            </w:r>
            <w:r w:rsidRPr="00AB1067">
              <w:rPr>
                <w:b/>
                <w:sz w:val="24"/>
                <w:szCs w:val="24"/>
              </w:rPr>
              <w:t>и</w:t>
            </w:r>
            <w:r w:rsidRPr="00AB1067">
              <w:rPr>
                <w:b/>
                <w:sz w:val="24"/>
                <w:szCs w:val="24"/>
              </w:rPr>
              <w:t>пальной програ</w:t>
            </w:r>
            <w:r w:rsidRPr="00AB1067">
              <w:rPr>
                <w:b/>
                <w:sz w:val="24"/>
                <w:szCs w:val="24"/>
              </w:rPr>
              <w:t>м</w:t>
            </w:r>
            <w:r w:rsidRPr="00AB1067">
              <w:rPr>
                <w:b/>
                <w:sz w:val="24"/>
                <w:szCs w:val="24"/>
              </w:rPr>
              <w:t>мы</w:t>
            </w:r>
            <w:r w:rsidR="00AB1067">
              <w:rPr>
                <w:b/>
                <w:sz w:val="24"/>
                <w:szCs w:val="24"/>
              </w:rPr>
              <w:t>»</w:t>
            </w:r>
          </w:p>
        </w:tc>
        <w:tc>
          <w:tcPr>
            <w:tcW w:w="8833" w:type="dxa"/>
            <w:gridSpan w:val="8"/>
            <w:hideMark/>
          </w:tcPr>
          <w:p w:rsidR="00D23193" w:rsidRPr="00AB1067" w:rsidRDefault="00D23193" w:rsidP="00AB1067">
            <w:pPr>
              <w:jc w:val="center"/>
              <w:rPr>
                <w:b/>
                <w:sz w:val="24"/>
                <w:szCs w:val="24"/>
              </w:rPr>
            </w:pPr>
            <w:r w:rsidRPr="00AB1067">
              <w:rPr>
                <w:b/>
                <w:sz w:val="24"/>
                <w:szCs w:val="24"/>
              </w:rPr>
              <w:t>Финансовые затраты на реализацию (тыс. рублей)</w:t>
            </w:r>
          </w:p>
        </w:tc>
      </w:tr>
      <w:tr w:rsidR="00AB1067" w:rsidRPr="00AB1067" w:rsidTr="00AA1629">
        <w:trPr>
          <w:trHeight w:val="300"/>
        </w:trPr>
        <w:tc>
          <w:tcPr>
            <w:tcW w:w="665" w:type="dxa"/>
            <w:vMerge/>
            <w:hideMark/>
          </w:tcPr>
          <w:p w:rsidR="00D23193" w:rsidRPr="00AB1067" w:rsidRDefault="00D23193" w:rsidP="00AB1067">
            <w:pPr>
              <w:jc w:val="center"/>
              <w:rPr>
                <w:b/>
                <w:sz w:val="24"/>
                <w:szCs w:val="24"/>
              </w:rPr>
            </w:pPr>
          </w:p>
        </w:tc>
        <w:tc>
          <w:tcPr>
            <w:tcW w:w="861" w:type="dxa"/>
            <w:gridSpan w:val="3"/>
            <w:vMerge/>
            <w:hideMark/>
          </w:tcPr>
          <w:p w:rsidR="00D23193" w:rsidRPr="00AB1067" w:rsidRDefault="00D23193" w:rsidP="00AB1067">
            <w:pPr>
              <w:jc w:val="center"/>
              <w:rPr>
                <w:b/>
                <w:sz w:val="24"/>
                <w:szCs w:val="24"/>
              </w:rPr>
            </w:pPr>
          </w:p>
        </w:tc>
        <w:tc>
          <w:tcPr>
            <w:tcW w:w="1167" w:type="dxa"/>
            <w:gridSpan w:val="2"/>
            <w:vMerge/>
            <w:hideMark/>
          </w:tcPr>
          <w:p w:rsidR="00D23193" w:rsidRPr="00AB1067" w:rsidRDefault="00D23193" w:rsidP="00AB1067">
            <w:pPr>
              <w:jc w:val="center"/>
              <w:rPr>
                <w:b/>
                <w:sz w:val="24"/>
                <w:szCs w:val="24"/>
              </w:rPr>
            </w:pPr>
          </w:p>
        </w:tc>
        <w:tc>
          <w:tcPr>
            <w:tcW w:w="1134" w:type="dxa"/>
            <w:vMerge/>
            <w:hideMark/>
          </w:tcPr>
          <w:p w:rsidR="00D23193" w:rsidRPr="00AB1067" w:rsidRDefault="00D23193" w:rsidP="00AB1067">
            <w:pPr>
              <w:jc w:val="center"/>
              <w:rPr>
                <w:b/>
                <w:sz w:val="24"/>
                <w:szCs w:val="24"/>
              </w:rPr>
            </w:pPr>
          </w:p>
        </w:tc>
        <w:tc>
          <w:tcPr>
            <w:tcW w:w="1276" w:type="dxa"/>
            <w:vMerge/>
            <w:hideMark/>
          </w:tcPr>
          <w:p w:rsidR="00D23193" w:rsidRPr="00AB1067" w:rsidRDefault="00D23193" w:rsidP="00AB1067">
            <w:pPr>
              <w:jc w:val="center"/>
              <w:rPr>
                <w:b/>
                <w:sz w:val="24"/>
                <w:szCs w:val="24"/>
              </w:rPr>
            </w:pPr>
          </w:p>
        </w:tc>
        <w:tc>
          <w:tcPr>
            <w:tcW w:w="1378" w:type="dxa"/>
            <w:vMerge/>
            <w:hideMark/>
          </w:tcPr>
          <w:p w:rsidR="00D23193" w:rsidRPr="00AB1067" w:rsidRDefault="00D23193" w:rsidP="00AB1067">
            <w:pPr>
              <w:jc w:val="center"/>
              <w:rPr>
                <w:b/>
                <w:sz w:val="24"/>
                <w:szCs w:val="24"/>
              </w:rPr>
            </w:pPr>
          </w:p>
        </w:tc>
        <w:tc>
          <w:tcPr>
            <w:tcW w:w="1296" w:type="dxa"/>
            <w:vMerge w:val="restart"/>
            <w:hideMark/>
          </w:tcPr>
          <w:p w:rsidR="00D23193" w:rsidRPr="00AB1067" w:rsidRDefault="00D23193" w:rsidP="00AB1067">
            <w:pPr>
              <w:jc w:val="center"/>
              <w:rPr>
                <w:b/>
                <w:sz w:val="24"/>
                <w:szCs w:val="24"/>
              </w:rPr>
            </w:pPr>
            <w:r w:rsidRPr="00AB1067">
              <w:rPr>
                <w:b/>
                <w:sz w:val="24"/>
                <w:szCs w:val="24"/>
              </w:rPr>
              <w:t>всего</w:t>
            </w:r>
          </w:p>
        </w:tc>
        <w:tc>
          <w:tcPr>
            <w:tcW w:w="7537" w:type="dxa"/>
            <w:gridSpan w:val="7"/>
            <w:hideMark/>
          </w:tcPr>
          <w:p w:rsidR="00D23193" w:rsidRPr="00AB1067" w:rsidRDefault="00D23193" w:rsidP="00AB1067">
            <w:pPr>
              <w:jc w:val="center"/>
              <w:rPr>
                <w:b/>
                <w:sz w:val="24"/>
                <w:szCs w:val="24"/>
              </w:rPr>
            </w:pPr>
            <w:r w:rsidRPr="00AB1067">
              <w:rPr>
                <w:b/>
                <w:sz w:val="24"/>
                <w:szCs w:val="24"/>
              </w:rPr>
              <w:t>в том числе</w:t>
            </w:r>
            <w:r w:rsidR="00AB1067">
              <w:rPr>
                <w:b/>
                <w:sz w:val="24"/>
                <w:szCs w:val="24"/>
              </w:rPr>
              <w:t>:</w:t>
            </w:r>
          </w:p>
        </w:tc>
      </w:tr>
      <w:tr w:rsidR="00AB1067" w:rsidRPr="00AB1067" w:rsidTr="00AA1629">
        <w:trPr>
          <w:trHeight w:val="600"/>
        </w:trPr>
        <w:tc>
          <w:tcPr>
            <w:tcW w:w="665" w:type="dxa"/>
            <w:vMerge/>
            <w:hideMark/>
          </w:tcPr>
          <w:p w:rsidR="00D23193" w:rsidRPr="00AB1067" w:rsidRDefault="00D23193" w:rsidP="00AB1067">
            <w:pPr>
              <w:jc w:val="center"/>
              <w:rPr>
                <w:b/>
                <w:sz w:val="24"/>
                <w:szCs w:val="24"/>
              </w:rPr>
            </w:pPr>
          </w:p>
        </w:tc>
        <w:tc>
          <w:tcPr>
            <w:tcW w:w="861" w:type="dxa"/>
            <w:gridSpan w:val="3"/>
            <w:vMerge/>
            <w:hideMark/>
          </w:tcPr>
          <w:p w:rsidR="00D23193" w:rsidRPr="00AB1067" w:rsidRDefault="00D23193" w:rsidP="00AB1067">
            <w:pPr>
              <w:jc w:val="center"/>
              <w:rPr>
                <w:b/>
                <w:sz w:val="24"/>
                <w:szCs w:val="24"/>
              </w:rPr>
            </w:pPr>
          </w:p>
        </w:tc>
        <w:tc>
          <w:tcPr>
            <w:tcW w:w="1167" w:type="dxa"/>
            <w:gridSpan w:val="2"/>
            <w:vMerge/>
            <w:hideMark/>
          </w:tcPr>
          <w:p w:rsidR="00D23193" w:rsidRPr="00AB1067" w:rsidRDefault="00D23193" w:rsidP="00AB1067">
            <w:pPr>
              <w:jc w:val="center"/>
              <w:rPr>
                <w:b/>
                <w:sz w:val="24"/>
                <w:szCs w:val="24"/>
              </w:rPr>
            </w:pPr>
          </w:p>
        </w:tc>
        <w:tc>
          <w:tcPr>
            <w:tcW w:w="1134" w:type="dxa"/>
            <w:vMerge/>
            <w:hideMark/>
          </w:tcPr>
          <w:p w:rsidR="00D23193" w:rsidRPr="00AB1067" w:rsidRDefault="00D23193" w:rsidP="00AB1067">
            <w:pPr>
              <w:jc w:val="center"/>
              <w:rPr>
                <w:b/>
                <w:sz w:val="24"/>
                <w:szCs w:val="24"/>
              </w:rPr>
            </w:pPr>
          </w:p>
        </w:tc>
        <w:tc>
          <w:tcPr>
            <w:tcW w:w="1276" w:type="dxa"/>
            <w:vMerge/>
            <w:hideMark/>
          </w:tcPr>
          <w:p w:rsidR="00D23193" w:rsidRPr="00AB1067" w:rsidRDefault="00D23193" w:rsidP="00AB1067">
            <w:pPr>
              <w:jc w:val="center"/>
              <w:rPr>
                <w:b/>
                <w:sz w:val="24"/>
                <w:szCs w:val="24"/>
              </w:rPr>
            </w:pPr>
          </w:p>
        </w:tc>
        <w:tc>
          <w:tcPr>
            <w:tcW w:w="1378" w:type="dxa"/>
            <w:vMerge/>
            <w:hideMark/>
          </w:tcPr>
          <w:p w:rsidR="00D23193" w:rsidRPr="00AB1067" w:rsidRDefault="00D23193" w:rsidP="00AB1067">
            <w:pPr>
              <w:jc w:val="center"/>
              <w:rPr>
                <w:b/>
                <w:sz w:val="24"/>
                <w:szCs w:val="24"/>
              </w:rPr>
            </w:pPr>
          </w:p>
        </w:tc>
        <w:tc>
          <w:tcPr>
            <w:tcW w:w="1296" w:type="dxa"/>
            <w:vMerge/>
            <w:hideMark/>
          </w:tcPr>
          <w:p w:rsidR="00D23193" w:rsidRPr="00AB1067" w:rsidRDefault="00D23193" w:rsidP="00AB1067">
            <w:pPr>
              <w:jc w:val="center"/>
              <w:rPr>
                <w:b/>
                <w:sz w:val="24"/>
                <w:szCs w:val="24"/>
              </w:rPr>
            </w:pPr>
          </w:p>
        </w:tc>
        <w:tc>
          <w:tcPr>
            <w:tcW w:w="1276" w:type="dxa"/>
            <w:hideMark/>
          </w:tcPr>
          <w:p w:rsidR="00D23193" w:rsidRPr="00AB1067" w:rsidRDefault="00D23193" w:rsidP="00AA1629">
            <w:pPr>
              <w:jc w:val="center"/>
              <w:rPr>
                <w:b/>
                <w:sz w:val="24"/>
                <w:szCs w:val="24"/>
              </w:rPr>
            </w:pPr>
            <w:r w:rsidRPr="00AB1067">
              <w:rPr>
                <w:b/>
                <w:sz w:val="24"/>
                <w:szCs w:val="24"/>
              </w:rPr>
              <w:t>2014           год</w:t>
            </w:r>
          </w:p>
        </w:tc>
        <w:tc>
          <w:tcPr>
            <w:tcW w:w="1275" w:type="dxa"/>
            <w:hideMark/>
          </w:tcPr>
          <w:p w:rsidR="00D23193" w:rsidRPr="00AB1067" w:rsidRDefault="00D23193" w:rsidP="00AA1629">
            <w:pPr>
              <w:jc w:val="center"/>
              <w:rPr>
                <w:b/>
                <w:sz w:val="24"/>
                <w:szCs w:val="24"/>
              </w:rPr>
            </w:pPr>
            <w:r w:rsidRPr="00AB1067">
              <w:rPr>
                <w:b/>
                <w:sz w:val="24"/>
                <w:szCs w:val="24"/>
              </w:rPr>
              <w:t>2015             год</w:t>
            </w:r>
          </w:p>
        </w:tc>
        <w:tc>
          <w:tcPr>
            <w:tcW w:w="1240" w:type="dxa"/>
            <w:hideMark/>
          </w:tcPr>
          <w:p w:rsidR="00D23193" w:rsidRPr="00AB1067" w:rsidRDefault="00D23193" w:rsidP="00AA1629">
            <w:pPr>
              <w:jc w:val="center"/>
              <w:rPr>
                <w:b/>
                <w:sz w:val="24"/>
                <w:szCs w:val="24"/>
              </w:rPr>
            </w:pPr>
            <w:r w:rsidRPr="00AB1067">
              <w:rPr>
                <w:b/>
                <w:sz w:val="24"/>
                <w:szCs w:val="24"/>
              </w:rPr>
              <w:t>2016         год</w:t>
            </w:r>
          </w:p>
        </w:tc>
        <w:tc>
          <w:tcPr>
            <w:tcW w:w="1213" w:type="dxa"/>
            <w:hideMark/>
          </w:tcPr>
          <w:p w:rsidR="00D23193" w:rsidRPr="00AB1067" w:rsidRDefault="00D23193" w:rsidP="00AA1629">
            <w:pPr>
              <w:jc w:val="center"/>
              <w:rPr>
                <w:b/>
                <w:sz w:val="24"/>
                <w:szCs w:val="24"/>
              </w:rPr>
            </w:pPr>
            <w:r w:rsidRPr="00AB1067">
              <w:rPr>
                <w:b/>
                <w:sz w:val="24"/>
                <w:szCs w:val="24"/>
              </w:rPr>
              <w:t>2017          год</w:t>
            </w:r>
          </w:p>
        </w:tc>
        <w:tc>
          <w:tcPr>
            <w:tcW w:w="1091" w:type="dxa"/>
            <w:hideMark/>
          </w:tcPr>
          <w:p w:rsidR="00D23193" w:rsidRPr="00AB1067" w:rsidRDefault="00D23193" w:rsidP="00AA1629">
            <w:pPr>
              <w:jc w:val="center"/>
              <w:rPr>
                <w:b/>
                <w:sz w:val="24"/>
                <w:szCs w:val="24"/>
              </w:rPr>
            </w:pPr>
            <w:r w:rsidRPr="00AB1067">
              <w:rPr>
                <w:b/>
                <w:sz w:val="24"/>
                <w:szCs w:val="24"/>
              </w:rPr>
              <w:t>2018          год</w:t>
            </w:r>
          </w:p>
        </w:tc>
        <w:tc>
          <w:tcPr>
            <w:tcW w:w="808" w:type="dxa"/>
            <w:hideMark/>
          </w:tcPr>
          <w:p w:rsidR="00D23193" w:rsidRPr="00AB1067" w:rsidRDefault="00D23193" w:rsidP="00AA1629">
            <w:pPr>
              <w:jc w:val="center"/>
              <w:rPr>
                <w:b/>
                <w:sz w:val="24"/>
                <w:szCs w:val="24"/>
              </w:rPr>
            </w:pPr>
            <w:r w:rsidRPr="00AB1067">
              <w:rPr>
                <w:b/>
                <w:sz w:val="24"/>
                <w:szCs w:val="24"/>
              </w:rPr>
              <w:t>2019          год</w:t>
            </w:r>
          </w:p>
        </w:tc>
        <w:tc>
          <w:tcPr>
            <w:tcW w:w="634" w:type="dxa"/>
            <w:hideMark/>
          </w:tcPr>
          <w:p w:rsidR="00D23193" w:rsidRPr="00AB1067" w:rsidRDefault="00D23193" w:rsidP="00AA1629">
            <w:pPr>
              <w:jc w:val="center"/>
              <w:rPr>
                <w:b/>
                <w:sz w:val="24"/>
                <w:szCs w:val="24"/>
              </w:rPr>
            </w:pPr>
            <w:r w:rsidRPr="00AB1067">
              <w:rPr>
                <w:b/>
                <w:sz w:val="24"/>
                <w:szCs w:val="24"/>
              </w:rPr>
              <w:t>2020           год</w:t>
            </w:r>
          </w:p>
        </w:tc>
      </w:tr>
      <w:tr w:rsidR="00AB1067" w:rsidRPr="00AB1067" w:rsidTr="00AA1629">
        <w:trPr>
          <w:trHeight w:val="300"/>
        </w:trPr>
        <w:tc>
          <w:tcPr>
            <w:tcW w:w="665" w:type="dxa"/>
            <w:noWrap/>
            <w:hideMark/>
          </w:tcPr>
          <w:p w:rsidR="00D23193" w:rsidRPr="00AB1067" w:rsidRDefault="00D23193" w:rsidP="00AB1067">
            <w:pPr>
              <w:jc w:val="center"/>
              <w:rPr>
                <w:b/>
                <w:sz w:val="24"/>
                <w:szCs w:val="24"/>
              </w:rPr>
            </w:pPr>
            <w:r w:rsidRPr="00AB1067">
              <w:rPr>
                <w:b/>
                <w:sz w:val="24"/>
                <w:szCs w:val="24"/>
              </w:rPr>
              <w:t>1</w:t>
            </w:r>
          </w:p>
        </w:tc>
        <w:tc>
          <w:tcPr>
            <w:tcW w:w="861" w:type="dxa"/>
            <w:gridSpan w:val="3"/>
            <w:hideMark/>
          </w:tcPr>
          <w:p w:rsidR="00D23193" w:rsidRPr="00AB1067" w:rsidRDefault="00D23193" w:rsidP="00AB1067">
            <w:pPr>
              <w:jc w:val="center"/>
              <w:rPr>
                <w:b/>
                <w:sz w:val="24"/>
                <w:szCs w:val="24"/>
              </w:rPr>
            </w:pPr>
            <w:r w:rsidRPr="00AB1067">
              <w:rPr>
                <w:b/>
                <w:sz w:val="24"/>
                <w:szCs w:val="24"/>
              </w:rPr>
              <w:t>2</w:t>
            </w:r>
          </w:p>
        </w:tc>
        <w:tc>
          <w:tcPr>
            <w:tcW w:w="1167" w:type="dxa"/>
            <w:gridSpan w:val="2"/>
            <w:hideMark/>
          </w:tcPr>
          <w:p w:rsidR="00D23193" w:rsidRPr="00AB1067" w:rsidRDefault="00D23193" w:rsidP="00AB1067">
            <w:pPr>
              <w:jc w:val="center"/>
              <w:rPr>
                <w:b/>
                <w:sz w:val="24"/>
                <w:szCs w:val="24"/>
              </w:rPr>
            </w:pPr>
            <w:r w:rsidRPr="00AB1067">
              <w:rPr>
                <w:b/>
                <w:sz w:val="24"/>
                <w:szCs w:val="24"/>
              </w:rPr>
              <w:t>3</w:t>
            </w:r>
          </w:p>
        </w:tc>
        <w:tc>
          <w:tcPr>
            <w:tcW w:w="1134" w:type="dxa"/>
            <w:noWrap/>
            <w:hideMark/>
          </w:tcPr>
          <w:p w:rsidR="00D23193" w:rsidRPr="00AB1067" w:rsidRDefault="00D23193" w:rsidP="00AB1067">
            <w:pPr>
              <w:jc w:val="center"/>
              <w:rPr>
                <w:b/>
                <w:sz w:val="24"/>
                <w:szCs w:val="24"/>
              </w:rPr>
            </w:pPr>
            <w:r w:rsidRPr="00AB1067">
              <w:rPr>
                <w:b/>
                <w:sz w:val="24"/>
                <w:szCs w:val="24"/>
              </w:rPr>
              <w:t>4</w:t>
            </w:r>
          </w:p>
        </w:tc>
        <w:tc>
          <w:tcPr>
            <w:tcW w:w="1276" w:type="dxa"/>
            <w:hideMark/>
          </w:tcPr>
          <w:p w:rsidR="00D23193" w:rsidRPr="00AB1067" w:rsidRDefault="00D23193" w:rsidP="00AB1067">
            <w:pPr>
              <w:jc w:val="center"/>
              <w:rPr>
                <w:b/>
                <w:sz w:val="24"/>
                <w:szCs w:val="24"/>
              </w:rPr>
            </w:pPr>
            <w:r w:rsidRPr="00AB1067">
              <w:rPr>
                <w:b/>
                <w:sz w:val="24"/>
                <w:szCs w:val="24"/>
              </w:rPr>
              <w:t>5</w:t>
            </w:r>
          </w:p>
        </w:tc>
        <w:tc>
          <w:tcPr>
            <w:tcW w:w="1378" w:type="dxa"/>
            <w:hideMark/>
          </w:tcPr>
          <w:p w:rsidR="00D23193" w:rsidRPr="00AB1067" w:rsidRDefault="00D23193" w:rsidP="00AB1067">
            <w:pPr>
              <w:jc w:val="center"/>
              <w:rPr>
                <w:b/>
                <w:sz w:val="24"/>
                <w:szCs w:val="24"/>
              </w:rPr>
            </w:pPr>
            <w:r w:rsidRPr="00AB1067">
              <w:rPr>
                <w:b/>
                <w:sz w:val="24"/>
                <w:szCs w:val="24"/>
              </w:rPr>
              <w:t>6</w:t>
            </w:r>
          </w:p>
        </w:tc>
        <w:tc>
          <w:tcPr>
            <w:tcW w:w="1296" w:type="dxa"/>
            <w:noWrap/>
            <w:hideMark/>
          </w:tcPr>
          <w:p w:rsidR="00D23193" w:rsidRPr="00AB1067" w:rsidRDefault="00D23193" w:rsidP="00AB1067">
            <w:pPr>
              <w:jc w:val="center"/>
              <w:rPr>
                <w:b/>
                <w:sz w:val="24"/>
                <w:szCs w:val="24"/>
              </w:rPr>
            </w:pPr>
            <w:r w:rsidRPr="00AB1067">
              <w:rPr>
                <w:b/>
                <w:sz w:val="24"/>
                <w:szCs w:val="24"/>
              </w:rPr>
              <w:t>7</w:t>
            </w:r>
          </w:p>
        </w:tc>
        <w:tc>
          <w:tcPr>
            <w:tcW w:w="1276" w:type="dxa"/>
            <w:hideMark/>
          </w:tcPr>
          <w:p w:rsidR="00D23193" w:rsidRPr="00AB1067" w:rsidRDefault="00D23193" w:rsidP="00AA1629">
            <w:pPr>
              <w:jc w:val="center"/>
              <w:rPr>
                <w:b/>
                <w:sz w:val="24"/>
                <w:szCs w:val="24"/>
              </w:rPr>
            </w:pPr>
            <w:r w:rsidRPr="00AB1067">
              <w:rPr>
                <w:b/>
                <w:sz w:val="24"/>
                <w:szCs w:val="24"/>
              </w:rPr>
              <w:t>8</w:t>
            </w:r>
          </w:p>
        </w:tc>
        <w:tc>
          <w:tcPr>
            <w:tcW w:w="1275" w:type="dxa"/>
            <w:hideMark/>
          </w:tcPr>
          <w:p w:rsidR="00D23193" w:rsidRPr="00AB1067" w:rsidRDefault="00D23193" w:rsidP="00AA1629">
            <w:pPr>
              <w:jc w:val="center"/>
              <w:rPr>
                <w:b/>
                <w:sz w:val="24"/>
                <w:szCs w:val="24"/>
              </w:rPr>
            </w:pPr>
            <w:r w:rsidRPr="00AB1067">
              <w:rPr>
                <w:b/>
                <w:sz w:val="24"/>
                <w:szCs w:val="24"/>
              </w:rPr>
              <w:t>9</w:t>
            </w:r>
          </w:p>
        </w:tc>
        <w:tc>
          <w:tcPr>
            <w:tcW w:w="1240" w:type="dxa"/>
            <w:noWrap/>
            <w:hideMark/>
          </w:tcPr>
          <w:p w:rsidR="00D23193" w:rsidRPr="00AB1067" w:rsidRDefault="00D23193" w:rsidP="00AA1629">
            <w:pPr>
              <w:jc w:val="center"/>
              <w:rPr>
                <w:b/>
                <w:sz w:val="24"/>
                <w:szCs w:val="24"/>
              </w:rPr>
            </w:pPr>
            <w:r w:rsidRPr="00AB1067">
              <w:rPr>
                <w:b/>
                <w:sz w:val="24"/>
                <w:szCs w:val="24"/>
              </w:rPr>
              <w:t>10</w:t>
            </w:r>
          </w:p>
        </w:tc>
        <w:tc>
          <w:tcPr>
            <w:tcW w:w="1213" w:type="dxa"/>
            <w:hideMark/>
          </w:tcPr>
          <w:p w:rsidR="00D23193" w:rsidRPr="00AB1067" w:rsidRDefault="00D23193" w:rsidP="00AA1629">
            <w:pPr>
              <w:jc w:val="center"/>
              <w:rPr>
                <w:b/>
                <w:sz w:val="24"/>
                <w:szCs w:val="24"/>
              </w:rPr>
            </w:pPr>
            <w:r w:rsidRPr="00AB1067">
              <w:rPr>
                <w:b/>
                <w:sz w:val="24"/>
                <w:szCs w:val="24"/>
              </w:rPr>
              <w:t>11</w:t>
            </w:r>
          </w:p>
        </w:tc>
        <w:tc>
          <w:tcPr>
            <w:tcW w:w="1091" w:type="dxa"/>
            <w:hideMark/>
          </w:tcPr>
          <w:p w:rsidR="00D23193" w:rsidRPr="00AB1067" w:rsidRDefault="00D23193" w:rsidP="00AA1629">
            <w:pPr>
              <w:jc w:val="center"/>
              <w:rPr>
                <w:b/>
                <w:sz w:val="24"/>
                <w:szCs w:val="24"/>
              </w:rPr>
            </w:pPr>
            <w:r w:rsidRPr="00AB1067">
              <w:rPr>
                <w:b/>
                <w:sz w:val="24"/>
                <w:szCs w:val="24"/>
              </w:rPr>
              <w:t>12</w:t>
            </w:r>
          </w:p>
        </w:tc>
        <w:tc>
          <w:tcPr>
            <w:tcW w:w="808" w:type="dxa"/>
            <w:noWrap/>
            <w:hideMark/>
          </w:tcPr>
          <w:p w:rsidR="00D23193" w:rsidRPr="00AB1067" w:rsidRDefault="00D23193" w:rsidP="00AA1629">
            <w:pPr>
              <w:jc w:val="center"/>
              <w:rPr>
                <w:b/>
                <w:sz w:val="24"/>
                <w:szCs w:val="24"/>
              </w:rPr>
            </w:pPr>
            <w:r w:rsidRPr="00AB1067">
              <w:rPr>
                <w:b/>
                <w:sz w:val="24"/>
                <w:szCs w:val="24"/>
              </w:rPr>
              <w:t>13</w:t>
            </w:r>
          </w:p>
        </w:tc>
        <w:tc>
          <w:tcPr>
            <w:tcW w:w="634" w:type="dxa"/>
            <w:hideMark/>
          </w:tcPr>
          <w:p w:rsidR="00D23193" w:rsidRPr="00AB1067" w:rsidRDefault="00D23193" w:rsidP="00AA1629">
            <w:pPr>
              <w:jc w:val="center"/>
              <w:rPr>
                <w:b/>
                <w:sz w:val="24"/>
                <w:szCs w:val="24"/>
              </w:rPr>
            </w:pPr>
            <w:r w:rsidRPr="00AB1067">
              <w:rPr>
                <w:b/>
                <w:sz w:val="24"/>
                <w:szCs w:val="24"/>
              </w:rPr>
              <w:t>14</w:t>
            </w:r>
          </w:p>
        </w:tc>
      </w:tr>
      <w:tr w:rsidR="00D23193" w:rsidRPr="00AB1067" w:rsidTr="00AA1629">
        <w:trPr>
          <w:trHeight w:val="300"/>
        </w:trPr>
        <w:tc>
          <w:tcPr>
            <w:tcW w:w="15314" w:type="dxa"/>
            <w:gridSpan w:val="17"/>
            <w:hideMark/>
          </w:tcPr>
          <w:p w:rsidR="00AB1067" w:rsidRDefault="00D23193" w:rsidP="00AB1067">
            <w:pPr>
              <w:jc w:val="center"/>
              <w:rPr>
                <w:b/>
                <w:sz w:val="24"/>
                <w:szCs w:val="24"/>
              </w:rPr>
            </w:pPr>
            <w:r w:rsidRPr="00AB1067">
              <w:rPr>
                <w:b/>
                <w:sz w:val="24"/>
                <w:szCs w:val="24"/>
              </w:rPr>
              <w:t xml:space="preserve">Цель: создание условий, ориентирующих граждан на здоровый образ жизни, в том числе на занятия физической культурой и спортом, </w:t>
            </w:r>
          </w:p>
          <w:p w:rsidR="00AB1067" w:rsidRDefault="00D23193" w:rsidP="00AB1067">
            <w:pPr>
              <w:jc w:val="center"/>
              <w:rPr>
                <w:b/>
                <w:sz w:val="24"/>
                <w:szCs w:val="24"/>
              </w:rPr>
            </w:pPr>
            <w:r w:rsidRPr="00AB1067">
              <w:rPr>
                <w:b/>
                <w:sz w:val="24"/>
                <w:szCs w:val="24"/>
              </w:rPr>
              <w:t>развитие спортивной инфраструктуры, обеспечение комплексной безопасности и комфортных условий в учреждениях спорта в</w:t>
            </w:r>
          </w:p>
          <w:p w:rsidR="00D23193" w:rsidRPr="00AB1067" w:rsidRDefault="00D23193" w:rsidP="00AB1067">
            <w:pPr>
              <w:jc w:val="center"/>
              <w:rPr>
                <w:b/>
                <w:sz w:val="24"/>
                <w:szCs w:val="24"/>
              </w:rPr>
            </w:pPr>
            <w:r w:rsidRPr="00AB1067">
              <w:rPr>
                <w:b/>
                <w:sz w:val="24"/>
                <w:szCs w:val="24"/>
              </w:rPr>
              <w:t>Нижневартовском районе в 2014−2020 годах</w:t>
            </w:r>
          </w:p>
        </w:tc>
      </w:tr>
      <w:tr w:rsidR="00D23193" w:rsidRPr="00AB1067" w:rsidTr="00AA1629">
        <w:trPr>
          <w:trHeight w:val="300"/>
        </w:trPr>
        <w:tc>
          <w:tcPr>
            <w:tcW w:w="15314" w:type="dxa"/>
            <w:gridSpan w:val="17"/>
            <w:hideMark/>
          </w:tcPr>
          <w:p w:rsidR="00D23193" w:rsidRPr="00AB1067" w:rsidRDefault="00D23193" w:rsidP="00AB1067">
            <w:pPr>
              <w:jc w:val="center"/>
              <w:rPr>
                <w:b/>
                <w:sz w:val="24"/>
                <w:szCs w:val="24"/>
              </w:rPr>
            </w:pPr>
            <w:r w:rsidRPr="00AB1067">
              <w:rPr>
                <w:b/>
                <w:sz w:val="24"/>
                <w:szCs w:val="24"/>
              </w:rPr>
              <w:t>Задача 1. Развитие массовой физической культуры и спорта, спортивной инфраструктуры, обеспечение комплексной безопасности</w:t>
            </w:r>
          </w:p>
        </w:tc>
      </w:tr>
      <w:tr w:rsidR="00D23193" w:rsidRPr="00AB1067" w:rsidTr="00AA1629">
        <w:trPr>
          <w:trHeight w:val="300"/>
        </w:trPr>
        <w:tc>
          <w:tcPr>
            <w:tcW w:w="15314" w:type="dxa"/>
            <w:gridSpan w:val="17"/>
            <w:hideMark/>
          </w:tcPr>
          <w:p w:rsidR="00D23193" w:rsidRPr="00AB1067" w:rsidRDefault="00D23193" w:rsidP="00AB1067">
            <w:pPr>
              <w:jc w:val="center"/>
              <w:rPr>
                <w:b/>
                <w:sz w:val="24"/>
                <w:szCs w:val="24"/>
              </w:rPr>
            </w:pPr>
            <w:r w:rsidRPr="00AB1067">
              <w:rPr>
                <w:b/>
                <w:sz w:val="24"/>
                <w:szCs w:val="24"/>
              </w:rPr>
              <w:t>и комфортных условий в учреждениях спорта, пропаганда здорового образа жизни</w:t>
            </w:r>
          </w:p>
        </w:tc>
      </w:tr>
      <w:tr w:rsidR="00AB1067" w:rsidRPr="00AB1067" w:rsidTr="00AA1629">
        <w:trPr>
          <w:trHeight w:val="390"/>
        </w:trPr>
        <w:tc>
          <w:tcPr>
            <w:tcW w:w="665" w:type="dxa"/>
            <w:noWrap/>
            <w:hideMark/>
          </w:tcPr>
          <w:p w:rsidR="00D23193" w:rsidRPr="00AB1067" w:rsidRDefault="00D23193" w:rsidP="00AB1067">
            <w:pPr>
              <w:jc w:val="center"/>
              <w:rPr>
                <w:sz w:val="24"/>
                <w:szCs w:val="24"/>
              </w:rPr>
            </w:pPr>
            <w:r w:rsidRPr="00AB1067">
              <w:rPr>
                <w:sz w:val="24"/>
                <w:szCs w:val="24"/>
              </w:rPr>
              <w:t>1</w:t>
            </w:r>
            <w:r w:rsidR="00AA1629">
              <w:rPr>
                <w:sz w:val="24"/>
                <w:szCs w:val="24"/>
              </w:rPr>
              <w:t>.</w:t>
            </w:r>
          </w:p>
        </w:tc>
        <w:tc>
          <w:tcPr>
            <w:tcW w:w="1003" w:type="dxa"/>
            <w:gridSpan w:val="4"/>
            <w:vMerge w:val="restart"/>
            <w:hideMark/>
          </w:tcPr>
          <w:p w:rsidR="00D23193" w:rsidRDefault="00D23193" w:rsidP="00AA1629">
            <w:pPr>
              <w:jc w:val="center"/>
              <w:rPr>
                <w:sz w:val="24"/>
                <w:szCs w:val="24"/>
              </w:rPr>
            </w:pPr>
            <w:r w:rsidRPr="00AB1067">
              <w:rPr>
                <w:sz w:val="24"/>
                <w:szCs w:val="24"/>
              </w:rPr>
              <w:t>1.1.</w:t>
            </w:r>
          </w:p>
          <w:p w:rsidR="00AA1629" w:rsidRDefault="00AA1629" w:rsidP="00AA1629">
            <w:pPr>
              <w:jc w:val="center"/>
              <w:rPr>
                <w:sz w:val="24"/>
                <w:szCs w:val="24"/>
              </w:rPr>
            </w:pPr>
          </w:p>
          <w:p w:rsidR="00AA1629" w:rsidRPr="00AB1067" w:rsidRDefault="00AA1629" w:rsidP="00AA1629">
            <w:pPr>
              <w:jc w:val="center"/>
              <w:rPr>
                <w:sz w:val="24"/>
                <w:szCs w:val="24"/>
              </w:rPr>
            </w:pPr>
          </w:p>
        </w:tc>
        <w:tc>
          <w:tcPr>
            <w:tcW w:w="1025" w:type="dxa"/>
            <w:vMerge w:val="restart"/>
            <w:hideMark/>
          </w:tcPr>
          <w:p w:rsidR="00D23193" w:rsidRPr="00AB1067" w:rsidRDefault="00D23193" w:rsidP="00AA1629">
            <w:pPr>
              <w:jc w:val="center"/>
              <w:rPr>
                <w:sz w:val="24"/>
                <w:szCs w:val="24"/>
              </w:rPr>
            </w:pPr>
            <w:r w:rsidRPr="00AB1067">
              <w:rPr>
                <w:sz w:val="24"/>
                <w:szCs w:val="24"/>
              </w:rPr>
              <w:lastRenderedPageBreak/>
              <w:t>Мер</w:t>
            </w:r>
            <w:r w:rsidRPr="00AB1067">
              <w:rPr>
                <w:sz w:val="24"/>
                <w:szCs w:val="24"/>
              </w:rPr>
              <w:t>о</w:t>
            </w:r>
            <w:r w:rsidRPr="00AB1067">
              <w:rPr>
                <w:sz w:val="24"/>
                <w:szCs w:val="24"/>
              </w:rPr>
              <w:t xml:space="preserve">приятие </w:t>
            </w:r>
            <w:r w:rsidRPr="00AB1067">
              <w:rPr>
                <w:sz w:val="24"/>
                <w:szCs w:val="24"/>
              </w:rPr>
              <w:lastRenderedPageBreak/>
              <w:t>по разв</w:t>
            </w:r>
            <w:r w:rsidRPr="00AB1067">
              <w:rPr>
                <w:sz w:val="24"/>
                <w:szCs w:val="24"/>
              </w:rPr>
              <w:t>и</w:t>
            </w:r>
            <w:r w:rsidRPr="00AB1067">
              <w:rPr>
                <w:sz w:val="24"/>
                <w:szCs w:val="24"/>
              </w:rPr>
              <w:t>тию ма</w:t>
            </w:r>
            <w:r w:rsidRPr="00AB1067">
              <w:rPr>
                <w:sz w:val="24"/>
                <w:szCs w:val="24"/>
              </w:rPr>
              <w:t>с</w:t>
            </w:r>
            <w:r w:rsidRPr="00AB1067">
              <w:rPr>
                <w:sz w:val="24"/>
                <w:szCs w:val="24"/>
              </w:rPr>
              <w:t>совой физич</w:t>
            </w:r>
            <w:r w:rsidRPr="00AB1067">
              <w:rPr>
                <w:sz w:val="24"/>
                <w:szCs w:val="24"/>
              </w:rPr>
              <w:t>е</w:t>
            </w:r>
            <w:r w:rsidRPr="00AB1067">
              <w:rPr>
                <w:sz w:val="24"/>
                <w:szCs w:val="24"/>
              </w:rPr>
              <w:t>ской культуры и спорта</w:t>
            </w:r>
          </w:p>
        </w:tc>
        <w:tc>
          <w:tcPr>
            <w:tcW w:w="1134" w:type="dxa"/>
            <w:vMerge w:val="restart"/>
            <w:hideMark/>
          </w:tcPr>
          <w:p w:rsidR="00D23193" w:rsidRPr="00AB1067" w:rsidRDefault="00D23193" w:rsidP="00AA1629">
            <w:pPr>
              <w:jc w:val="center"/>
              <w:rPr>
                <w:sz w:val="24"/>
                <w:szCs w:val="24"/>
              </w:rPr>
            </w:pPr>
            <w:r w:rsidRPr="00AB1067">
              <w:rPr>
                <w:sz w:val="24"/>
                <w:szCs w:val="24"/>
              </w:rPr>
              <w:lastRenderedPageBreak/>
              <w:t>отдел по физич</w:t>
            </w:r>
            <w:r w:rsidRPr="00AB1067">
              <w:rPr>
                <w:sz w:val="24"/>
                <w:szCs w:val="24"/>
              </w:rPr>
              <w:t>е</w:t>
            </w:r>
            <w:r w:rsidRPr="00AB1067">
              <w:rPr>
                <w:sz w:val="24"/>
                <w:szCs w:val="24"/>
              </w:rPr>
              <w:lastRenderedPageBreak/>
              <w:t>ской кул</w:t>
            </w:r>
            <w:r w:rsidRPr="00AB1067">
              <w:rPr>
                <w:sz w:val="24"/>
                <w:szCs w:val="24"/>
              </w:rPr>
              <w:t>ь</w:t>
            </w:r>
            <w:r w:rsidRPr="00AB1067">
              <w:rPr>
                <w:sz w:val="24"/>
                <w:szCs w:val="24"/>
              </w:rPr>
              <w:t>туре и спорту админис</w:t>
            </w:r>
            <w:r w:rsidRPr="00AB1067">
              <w:rPr>
                <w:sz w:val="24"/>
                <w:szCs w:val="24"/>
              </w:rPr>
              <w:t>т</w:t>
            </w:r>
            <w:r w:rsidRPr="00AB1067">
              <w:rPr>
                <w:sz w:val="24"/>
                <w:szCs w:val="24"/>
              </w:rPr>
              <w:t>рации района/ муниц</w:t>
            </w:r>
            <w:r w:rsidRPr="00AB1067">
              <w:rPr>
                <w:sz w:val="24"/>
                <w:szCs w:val="24"/>
              </w:rPr>
              <w:t>и</w:t>
            </w:r>
            <w:r w:rsidRPr="00AB1067">
              <w:rPr>
                <w:sz w:val="24"/>
                <w:szCs w:val="24"/>
              </w:rPr>
              <w:t>пальное автоно</w:t>
            </w:r>
            <w:r w:rsidRPr="00AB1067">
              <w:rPr>
                <w:sz w:val="24"/>
                <w:szCs w:val="24"/>
              </w:rPr>
              <w:t>м</w:t>
            </w:r>
            <w:r w:rsidRPr="00AB1067">
              <w:rPr>
                <w:sz w:val="24"/>
                <w:szCs w:val="24"/>
              </w:rPr>
              <w:t>ное обр</w:t>
            </w:r>
            <w:r w:rsidRPr="00AB1067">
              <w:rPr>
                <w:sz w:val="24"/>
                <w:szCs w:val="24"/>
              </w:rPr>
              <w:t>а</w:t>
            </w:r>
            <w:r w:rsidRPr="00AB1067">
              <w:rPr>
                <w:sz w:val="24"/>
                <w:szCs w:val="24"/>
              </w:rPr>
              <w:t>зовател</w:t>
            </w:r>
            <w:r w:rsidRPr="00AB1067">
              <w:rPr>
                <w:sz w:val="24"/>
                <w:szCs w:val="24"/>
              </w:rPr>
              <w:t>ь</w:t>
            </w:r>
            <w:r w:rsidRPr="00AB1067">
              <w:rPr>
                <w:sz w:val="24"/>
                <w:szCs w:val="24"/>
              </w:rPr>
              <w:t>ное учр</w:t>
            </w:r>
            <w:r w:rsidRPr="00AB1067">
              <w:rPr>
                <w:sz w:val="24"/>
                <w:szCs w:val="24"/>
              </w:rPr>
              <w:t>е</w:t>
            </w:r>
            <w:r w:rsidRPr="00AB1067">
              <w:rPr>
                <w:sz w:val="24"/>
                <w:szCs w:val="24"/>
              </w:rPr>
              <w:t>ждение дополн</w:t>
            </w:r>
            <w:r w:rsidRPr="00AB1067">
              <w:rPr>
                <w:sz w:val="24"/>
                <w:szCs w:val="24"/>
              </w:rPr>
              <w:t>и</w:t>
            </w:r>
            <w:r w:rsidRPr="00AB1067">
              <w:rPr>
                <w:sz w:val="24"/>
                <w:szCs w:val="24"/>
              </w:rPr>
              <w:t>тельного образов</w:t>
            </w:r>
            <w:r w:rsidRPr="00AB1067">
              <w:rPr>
                <w:sz w:val="24"/>
                <w:szCs w:val="24"/>
              </w:rPr>
              <w:t>а</w:t>
            </w:r>
            <w:r w:rsidRPr="00AB1067">
              <w:rPr>
                <w:sz w:val="24"/>
                <w:szCs w:val="24"/>
              </w:rPr>
              <w:t>ния «Сп</w:t>
            </w:r>
            <w:r w:rsidRPr="00AB1067">
              <w:rPr>
                <w:sz w:val="24"/>
                <w:szCs w:val="24"/>
              </w:rPr>
              <w:t>е</w:t>
            </w:r>
            <w:r w:rsidRPr="00AB1067">
              <w:rPr>
                <w:sz w:val="24"/>
                <w:szCs w:val="24"/>
              </w:rPr>
              <w:t>циализ</w:t>
            </w:r>
            <w:r w:rsidRPr="00AB1067">
              <w:rPr>
                <w:sz w:val="24"/>
                <w:szCs w:val="24"/>
              </w:rPr>
              <w:t>и</w:t>
            </w:r>
            <w:r w:rsidRPr="00AB1067">
              <w:rPr>
                <w:sz w:val="24"/>
                <w:szCs w:val="24"/>
              </w:rPr>
              <w:t>рованная детско-юнош</w:t>
            </w:r>
            <w:r w:rsidRPr="00AB1067">
              <w:rPr>
                <w:sz w:val="24"/>
                <w:szCs w:val="24"/>
              </w:rPr>
              <w:t>е</w:t>
            </w:r>
            <w:r w:rsidRPr="00AB1067">
              <w:rPr>
                <w:sz w:val="24"/>
                <w:szCs w:val="24"/>
              </w:rPr>
              <w:t>ская спо</w:t>
            </w:r>
            <w:r w:rsidRPr="00AB1067">
              <w:rPr>
                <w:sz w:val="24"/>
                <w:szCs w:val="24"/>
              </w:rPr>
              <w:t>р</w:t>
            </w:r>
            <w:r w:rsidR="00AA1629">
              <w:rPr>
                <w:sz w:val="24"/>
                <w:szCs w:val="24"/>
              </w:rPr>
              <w:t>тивная школа О</w:t>
            </w:r>
            <w:r w:rsidRPr="00AB1067">
              <w:rPr>
                <w:sz w:val="24"/>
                <w:szCs w:val="24"/>
              </w:rPr>
              <w:t>лимпи</w:t>
            </w:r>
            <w:r w:rsidRPr="00AB1067">
              <w:rPr>
                <w:sz w:val="24"/>
                <w:szCs w:val="24"/>
              </w:rPr>
              <w:t>й</w:t>
            </w:r>
            <w:r w:rsidRPr="00AB1067">
              <w:rPr>
                <w:sz w:val="24"/>
                <w:szCs w:val="24"/>
              </w:rPr>
              <w:t>ского р</w:t>
            </w:r>
            <w:r w:rsidRPr="00AB1067">
              <w:rPr>
                <w:sz w:val="24"/>
                <w:szCs w:val="24"/>
              </w:rPr>
              <w:t>е</w:t>
            </w:r>
            <w:r w:rsidRPr="00AB1067">
              <w:rPr>
                <w:sz w:val="24"/>
                <w:szCs w:val="24"/>
              </w:rPr>
              <w:t>зерва Нижн</w:t>
            </w:r>
            <w:r w:rsidRPr="00AB1067">
              <w:rPr>
                <w:sz w:val="24"/>
                <w:szCs w:val="24"/>
              </w:rPr>
              <w:t>е</w:t>
            </w:r>
            <w:r w:rsidRPr="00AB1067">
              <w:rPr>
                <w:sz w:val="24"/>
                <w:szCs w:val="24"/>
              </w:rPr>
              <w:t>вартовск</w:t>
            </w:r>
            <w:r w:rsidRPr="00AB1067">
              <w:rPr>
                <w:sz w:val="24"/>
                <w:szCs w:val="24"/>
              </w:rPr>
              <w:t>о</w:t>
            </w:r>
            <w:r w:rsidRPr="00AB1067">
              <w:rPr>
                <w:sz w:val="24"/>
                <w:szCs w:val="24"/>
              </w:rPr>
              <w:t>го ра</w:t>
            </w:r>
            <w:r w:rsidRPr="00AB1067">
              <w:rPr>
                <w:sz w:val="24"/>
                <w:szCs w:val="24"/>
              </w:rPr>
              <w:t>й</w:t>
            </w:r>
            <w:r w:rsidRPr="00AB1067">
              <w:rPr>
                <w:sz w:val="24"/>
                <w:szCs w:val="24"/>
              </w:rPr>
              <w:t>она»; м</w:t>
            </w:r>
            <w:r w:rsidRPr="00AB1067">
              <w:rPr>
                <w:sz w:val="24"/>
                <w:szCs w:val="24"/>
              </w:rPr>
              <w:t>у</w:t>
            </w:r>
            <w:r w:rsidRPr="00AB1067">
              <w:rPr>
                <w:sz w:val="24"/>
                <w:szCs w:val="24"/>
              </w:rPr>
              <w:t>ниципал</w:t>
            </w:r>
            <w:r w:rsidRPr="00AB1067">
              <w:rPr>
                <w:sz w:val="24"/>
                <w:szCs w:val="24"/>
              </w:rPr>
              <w:t>ь</w:t>
            </w:r>
            <w:r w:rsidRPr="00AB1067">
              <w:rPr>
                <w:sz w:val="24"/>
                <w:szCs w:val="24"/>
              </w:rPr>
              <w:t>ное авт</w:t>
            </w:r>
            <w:r w:rsidRPr="00AB1067">
              <w:rPr>
                <w:sz w:val="24"/>
                <w:szCs w:val="24"/>
              </w:rPr>
              <w:t>о</w:t>
            </w:r>
            <w:r w:rsidRPr="00AB1067">
              <w:rPr>
                <w:sz w:val="24"/>
                <w:szCs w:val="24"/>
              </w:rPr>
              <w:t xml:space="preserve">номное </w:t>
            </w:r>
            <w:r w:rsidRPr="00AB1067">
              <w:rPr>
                <w:sz w:val="24"/>
                <w:szCs w:val="24"/>
              </w:rPr>
              <w:lastRenderedPageBreak/>
              <w:t>образов</w:t>
            </w:r>
            <w:r w:rsidRPr="00AB1067">
              <w:rPr>
                <w:sz w:val="24"/>
                <w:szCs w:val="24"/>
              </w:rPr>
              <w:t>а</w:t>
            </w:r>
            <w:r w:rsidRPr="00AB1067">
              <w:rPr>
                <w:sz w:val="24"/>
                <w:szCs w:val="24"/>
              </w:rPr>
              <w:t>тельное учрежд</w:t>
            </w:r>
            <w:r w:rsidRPr="00AB1067">
              <w:rPr>
                <w:sz w:val="24"/>
                <w:szCs w:val="24"/>
              </w:rPr>
              <w:t>е</w:t>
            </w:r>
            <w:r w:rsidRPr="00AB1067">
              <w:rPr>
                <w:sz w:val="24"/>
                <w:szCs w:val="24"/>
              </w:rPr>
              <w:t>ние д</w:t>
            </w:r>
            <w:r w:rsidRPr="00AB1067">
              <w:rPr>
                <w:sz w:val="24"/>
                <w:szCs w:val="24"/>
              </w:rPr>
              <w:t>о</w:t>
            </w:r>
            <w:r w:rsidRPr="00AB1067">
              <w:rPr>
                <w:sz w:val="24"/>
                <w:szCs w:val="24"/>
              </w:rPr>
              <w:t>полн</w:t>
            </w:r>
            <w:r w:rsidRPr="00AB1067">
              <w:rPr>
                <w:sz w:val="24"/>
                <w:szCs w:val="24"/>
              </w:rPr>
              <w:t>и</w:t>
            </w:r>
            <w:r w:rsidRPr="00AB1067">
              <w:rPr>
                <w:sz w:val="24"/>
                <w:szCs w:val="24"/>
              </w:rPr>
              <w:t>тельного образов</w:t>
            </w:r>
            <w:r w:rsidRPr="00AB1067">
              <w:rPr>
                <w:sz w:val="24"/>
                <w:szCs w:val="24"/>
              </w:rPr>
              <w:t>а</w:t>
            </w:r>
            <w:r w:rsidRPr="00AB1067">
              <w:rPr>
                <w:sz w:val="24"/>
                <w:szCs w:val="24"/>
              </w:rPr>
              <w:t>ния детей «Нов</w:t>
            </w:r>
            <w:r w:rsidRPr="00AB1067">
              <w:rPr>
                <w:sz w:val="24"/>
                <w:szCs w:val="24"/>
              </w:rPr>
              <w:t>о</w:t>
            </w:r>
            <w:r w:rsidRPr="00AB1067">
              <w:rPr>
                <w:sz w:val="24"/>
                <w:szCs w:val="24"/>
              </w:rPr>
              <w:t>аганская детско-юнош</w:t>
            </w:r>
            <w:r w:rsidRPr="00AB1067">
              <w:rPr>
                <w:sz w:val="24"/>
                <w:szCs w:val="24"/>
              </w:rPr>
              <w:t>е</w:t>
            </w:r>
            <w:r w:rsidRPr="00AB1067">
              <w:rPr>
                <w:sz w:val="24"/>
                <w:szCs w:val="24"/>
              </w:rPr>
              <w:t>ская спо</w:t>
            </w:r>
            <w:r w:rsidRPr="00AB1067">
              <w:rPr>
                <w:sz w:val="24"/>
                <w:szCs w:val="24"/>
              </w:rPr>
              <w:t>р</w:t>
            </w:r>
            <w:r w:rsidRPr="00AB1067">
              <w:rPr>
                <w:sz w:val="24"/>
                <w:szCs w:val="24"/>
              </w:rPr>
              <w:t>тивная школа «Олимп»</w:t>
            </w:r>
          </w:p>
        </w:tc>
        <w:tc>
          <w:tcPr>
            <w:tcW w:w="1276" w:type="dxa"/>
            <w:hideMark/>
          </w:tcPr>
          <w:p w:rsidR="00D23193" w:rsidRPr="00AB1067" w:rsidRDefault="00D23193" w:rsidP="00AA1629">
            <w:pPr>
              <w:jc w:val="center"/>
              <w:rPr>
                <w:sz w:val="24"/>
                <w:szCs w:val="24"/>
              </w:rPr>
            </w:pPr>
            <w:r w:rsidRPr="00AB1067">
              <w:rPr>
                <w:sz w:val="24"/>
                <w:szCs w:val="24"/>
              </w:rPr>
              <w:lastRenderedPageBreak/>
              <w:t>всего</w:t>
            </w:r>
          </w:p>
        </w:tc>
        <w:tc>
          <w:tcPr>
            <w:tcW w:w="1378" w:type="dxa"/>
            <w:vMerge w:val="restart"/>
            <w:hideMark/>
          </w:tcPr>
          <w:p w:rsidR="00D23193" w:rsidRPr="00AB1067" w:rsidRDefault="00D23193" w:rsidP="00AA1629">
            <w:pPr>
              <w:jc w:val="center"/>
              <w:rPr>
                <w:sz w:val="24"/>
                <w:szCs w:val="24"/>
              </w:rPr>
            </w:pPr>
            <w:r w:rsidRPr="00AB1067">
              <w:rPr>
                <w:sz w:val="24"/>
                <w:szCs w:val="24"/>
              </w:rPr>
              <w:t>(непосредс</w:t>
            </w:r>
            <w:r w:rsidRPr="00AB1067">
              <w:rPr>
                <w:sz w:val="24"/>
                <w:szCs w:val="24"/>
              </w:rPr>
              <w:t>т</w:t>
            </w:r>
            <w:r w:rsidRPr="00AB1067">
              <w:rPr>
                <w:sz w:val="24"/>
                <w:szCs w:val="24"/>
              </w:rPr>
              <w:t>венных р</w:t>
            </w:r>
            <w:r w:rsidRPr="00AB1067">
              <w:rPr>
                <w:sz w:val="24"/>
                <w:szCs w:val="24"/>
              </w:rPr>
              <w:t>е</w:t>
            </w:r>
            <w:r w:rsidRPr="00AB1067">
              <w:rPr>
                <w:sz w:val="24"/>
                <w:szCs w:val="24"/>
              </w:rPr>
              <w:lastRenderedPageBreak/>
              <w:t>зультатов 1,2,4,5/конечных резул</w:t>
            </w:r>
            <w:r w:rsidRPr="00AB1067">
              <w:rPr>
                <w:sz w:val="24"/>
                <w:szCs w:val="24"/>
              </w:rPr>
              <w:t>ь</w:t>
            </w:r>
            <w:r w:rsidRPr="00AB1067">
              <w:rPr>
                <w:sz w:val="24"/>
                <w:szCs w:val="24"/>
              </w:rPr>
              <w:t>татов 2)</w:t>
            </w:r>
          </w:p>
        </w:tc>
        <w:tc>
          <w:tcPr>
            <w:tcW w:w="1296" w:type="dxa"/>
            <w:noWrap/>
            <w:hideMark/>
          </w:tcPr>
          <w:p w:rsidR="00D23193" w:rsidRPr="00AB1067" w:rsidRDefault="00D23193" w:rsidP="00AA1629">
            <w:pPr>
              <w:jc w:val="center"/>
              <w:rPr>
                <w:sz w:val="24"/>
                <w:szCs w:val="24"/>
              </w:rPr>
            </w:pPr>
            <w:r w:rsidRPr="00AB1067">
              <w:rPr>
                <w:sz w:val="24"/>
                <w:szCs w:val="24"/>
              </w:rPr>
              <w:lastRenderedPageBreak/>
              <w:t>58267,4</w:t>
            </w:r>
          </w:p>
        </w:tc>
        <w:tc>
          <w:tcPr>
            <w:tcW w:w="1276" w:type="dxa"/>
            <w:noWrap/>
            <w:hideMark/>
          </w:tcPr>
          <w:p w:rsidR="00D23193" w:rsidRPr="00AB1067" w:rsidRDefault="00D23193" w:rsidP="00AA1629">
            <w:pPr>
              <w:jc w:val="center"/>
              <w:rPr>
                <w:sz w:val="24"/>
                <w:szCs w:val="24"/>
              </w:rPr>
            </w:pPr>
            <w:r w:rsidRPr="00AB1067">
              <w:rPr>
                <w:sz w:val="24"/>
                <w:szCs w:val="24"/>
              </w:rPr>
              <w:t>12223,0</w:t>
            </w:r>
          </w:p>
        </w:tc>
        <w:tc>
          <w:tcPr>
            <w:tcW w:w="1275" w:type="dxa"/>
            <w:noWrap/>
            <w:hideMark/>
          </w:tcPr>
          <w:p w:rsidR="00D23193" w:rsidRPr="00AB1067" w:rsidRDefault="00D23193" w:rsidP="00AA1629">
            <w:pPr>
              <w:jc w:val="center"/>
              <w:rPr>
                <w:sz w:val="24"/>
                <w:szCs w:val="24"/>
              </w:rPr>
            </w:pPr>
            <w:r w:rsidRPr="00AB1067">
              <w:rPr>
                <w:sz w:val="24"/>
                <w:szCs w:val="24"/>
              </w:rPr>
              <w:t>9148,1</w:t>
            </w:r>
          </w:p>
        </w:tc>
        <w:tc>
          <w:tcPr>
            <w:tcW w:w="1240" w:type="dxa"/>
            <w:noWrap/>
            <w:hideMark/>
          </w:tcPr>
          <w:p w:rsidR="00D23193" w:rsidRPr="00AB1067" w:rsidRDefault="00D23193" w:rsidP="00AA1629">
            <w:pPr>
              <w:jc w:val="center"/>
              <w:rPr>
                <w:sz w:val="24"/>
                <w:szCs w:val="24"/>
              </w:rPr>
            </w:pPr>
            <w:r w:rsidRPr="00AB1067">
              <w:rPr>
                <w:sz w:val="24"/>
                <w:szCs w:val="24"/>
              </w:rPr>
              <w:t>3611,7</w:t>
            </w:r>
          </w:p>
        </w:tc>
        <w:tc>
          <w:tcPr>
            <w:tcW w:w="1213" w:type="dxa"/>
            <w:noWrap/>
            <w:hideMark/>
          </w:tcPr>
          <w:p w:rsidR="00D23193" w:rsidRPr="00AB1067" w:rsidRDefault="00D23193" w:rsidP="00AA1629">
            <w:pPr>
              <w:jc w:val="center"/>
              <w:rPr>
                <w:sz w:val="24"/>
                <w:szCs w:val="24"/>
              </w:rPr>
            </w:pPr>
            <w:r w:rsidRPr="00AB1067">
              <w:rPr>
                <w:sz w:val="24"/>
                <w:szCs w:val="24"/>
              </w:rPr>
              <w:t>3092,3</w:t>
            </w:r>
          </w:p>
        </w:tc>
        <w:tc>
          <w:tcPr>
            <w:tcW w:w="1091" w:type="dxa"/>
            <w:noWrap/>
            <w:hideMark/>
          </w:tcPr>
          <w:p w:rsidR="00D23193" w:rsidRPr="00AB1067" w:rsidRDefault="00D23193" w:rsidP="00AA1629">
            <w:pPr>
              <w:jc w:val="center"/>
              <w:rPr>
                <w:sz w:val="24"/>
                <w:szCs w:val="24"/>
              </w:rPr>
            </w:pPr>
            <w:r w:rsidRPr="00AB1067">
              <w:rPr>
                <w:sz w:val="24"/>
                <w:szCs w:val="24"/>
              </w:rPr>
              <w:t>3092,3</w:t>
            </w:r>
          </w:p>
        </w:tc>
        <w:tc>
          <w:tcPr>
            <w:tcW w:w="808" w:type="dxa"/>
            <w:noWrap/>
            <w:hideMark/>
          </w:tcPr>
          <w:p w:rsidR="00D23193" w:rsidRPr="00AB1067" w:rsidRDefault="00D23193" w:rsidP="00AA1629">
            <w:pPr>
              <w:jc w:val="center"/>
              <w:rPr>
                <w:sz w:val="24"/>
                <w:szCs w:val="24"/>
              </w:rPr>
            </w:pPr>
            <w:r w:rsidRPr="00AB1067">
              <w:rPr>
                <w:sz w:val="24"/>
                <w:szCs w:val="24"/>
              </w:rPr>
              <w:t>13400,0</w:t>
            </w:r>
          </w:p>
        </w:tc>
        <w:tc>
          <w:tcPr>
            <w:tcW w:w="634" w:type="dxa"/>
            <w:noWrap/>
            <w:hideMark/>
          </w:tcPr>
          <w:p w:rsidR="00D23193" w:rsidRPr="00AB1067" w:rsidRDefault="00D23193" w:rsidP="00AA1629">
            <w:pPr>
              <w:jc w:val="center"/>
              <w:rPr>
                <w:sz w:val="24"/>
                <w:szCs w:val="24"/>
              </w:rPr>
            </w:pPr>
            <w:r w:rsidRPr="00AB1067">
              <w:rPr>
                <w:sz w:val="24"/>
                <w:szCs w:val="24"/>
              </w:rPr>
              <w:t>13700,0</w:t>
            </w:r>
          </w:p>
        </w:tc>
      </w:tr>
      <w:tr w:rsidR="00AB1067" w:rsidRPr="00AB1067" w:rsidTr="00AA1629">
        <w:trPr>
          <w:trHeight w:val="390"/>
        </w:trPr>
        <w:tc>
          <w:tcPr>
            <w:tcW w:w="665" w:type="dxa"/>
            <w:noWrap/>
            <w:hideMark/>
          </w:tcPr>
          <w:p w:rsidR="00D23193" w:rsidRPr="00AB1067" w:rsidRDefault="00D23193" w:rsidP="00AB1067">
            <w:pPr>
              <w:jc w:val="center"/>
              <w:rPr>
                <w:sz w:val="24"/>
                <w:szCs w:val="24"/>
              </w:rPr>
            </w:pPr>
            <w:r w:rsidRPr="00AB1067">
              <w:rPr>
                <w:sz w:val="24"/>
                <w:szCs w:val="24"/>
              </w:rPr>
              <w:lastRenderedPageBreak/>
              <w:t>2</w:t>
            </w:r>
            <w:r w:rsidR="00AA1629">
              <w:rPr>
                <w:sz w:val="24"/>
                <w:szCs w:val="24"/>
              </w:rPr>
              <w:t>.</w:t>
            </w:r>
          </w:p>
        </w:tc>
        <w:tc>
          <w:tcPr>
            <w:tcW w:w="1003" w:type="dxa"/>
            <w:gridSpan w:val="4"/>
            <w:vMerge/>
            <w:hideMark/>
          </w:tcPr>
          <w:p w:rsidR="00D23193" w:rsidRPr="00AB1067" w:rsidRDefault="00D23193" w:rsidP="0023272D">
            <w:pPr>
              <w:rPr>
                <w:sz w:val="24"/>
                <w:szCs w:val="24"/>
              </w:rPr>
            </w:pPr>
          </w:p>
        </w:tc>
        <w:tc>
          <w:tcPr>
            <w:tcW w:w="1025" w:type="dxa"/>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а</w:t>
            </w:r>
            <w:r w:rsidRPr="00AB1067">
              <w:rPr>
                <w:sz w:val="24"/>
                <w:szCs w:val="24"/>
              </w:rPr>
              <w:t>в</w:t>
            </w:r>
            <w:r w:rsidRPr="00AB1067">
              <w:rPr>
                <w:sz w:val="24"/>
                <w:szCs w:val="24"/>
              </w:rPr>
              <w:t>тономного округа</w:t>
            </w: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1271,3</w:t>
            </w:r>
          </w:p>
        </w:tc>
        <w:tc>
          <w:tcPr>
            <w:tcW w:w="1276" w:type="dxa"/>
            <w:noWrap/>
            <w:hideMark/>
          </w:tcPr>
          <w:p w:rsidR="00D23193" w:rsidRPr="00AB1067" w:rsidRDefault="00D23193" w:rsidP="00AA1629">
            <w:pPr>
              <w:jc w:val="center"/>
              <w:rPr>
                <w:sz w:val="24"/>
                <w:szCs w:val="24"/>
              </w:rPr>
            </w:pPr>
            <w:r w:rsidRPr="00AB1067">
              <w:rPr>
                <w:sz w:val="24"/>
                <w:szCs w:val="24"/>
              </w:rPr>
              <w:t>98,0</w:t>
            </w:r>
          </w:p>
        </w:tc>
        <w:tc>
          <w:tcPr>
            <w:tcW w:w="1275" w:type="dxa"/>
            <w:noWrap/>
            <w:hideMark/>
          </w:tcPr>
          <w:p w:rsidR="00D23193" w:rsidRPr="00AB1067" w:rsidRDefault="00D23193" w:rsidP="00AA1629">
            <w:pPr>
              <w:jc w:val="center"/>
              <w:rPr>
                <w:sz w:val="24"/>
                <w:szCs w:val="24"/>
              </w:rPr>
            </w:pPr>
            <w:r w:rsidRPr="00AB1067">
              <w:rPr>
                <w:sz w:val="24"/>
                <w:szCs w:val="24"/>
              </w:rPr>
              <w:t>878,3</w:t>
            </w:r>
          </w:p>
        </w:tc>
        <w:tc>
          <w:tcPr>
            <w:tcW w:w="1240" w:type="dxa"/>
            <w:noWrap/>
            <w:hideMark/>
          </w:tcPr>
          <w:p w:rsidR="00D23193" w:rsidRPr="00AB1067" w:rsidRDefault="00D23193" w:rsidP="00AA1629">
            <w:pPr>
              <w:jc w:val="center"/>
              <w:rPr>
                <w:sz w:val="24"/>
                <w:szCs w:val="24"/>
              </w:rPr>
            </w:pPr>
            <w:r w:rsidRPr="00AB1067">
              <w:rPr>
                <w:sz w:val="24"/>
                <w:szCs w:val="24"/>
              </w:rPr>
              <w:t>295,0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90"/>
        </w:trPr>
        <w:tc>
          <w:tcPr>
            <w:tcW w:w="665" w:type="dxa"/>
            <w:noWrap/>
            <w:hideMark/>
          </w:tcPr>
          <w:p w:rsidR="00D23193" w:rsidRPr="00AB1067" w:rsidRDefault="00D23193" w:rsidP="00AB1067">
            <w:pPr>
              <w:jc w:val="center"/>
              <w:rPr>
                <w:sz w:val="24"/>
                <w:szCs w:val="24"/>
              </w:rPr>
            </w:pPr>
            <w:r w:rsidRPr="00AB1067">
              <w:rPr>
                <w:sz w:val="24"/>
                <w:szCs w:val="24"/>
              </w:rPr>
              <w:lastRenderedPageBreak/>
              <w:t>3</w:t>
            </w:r>
            <w:r w:rsidR="00AA1629">
              <w:rPr>
                <w:sz w:val="24"/>
                <w:szCs w:val="24"/>
              </w:rPr>
              <w:t>.</w:t>
            </w:r>
          </w:p>
        </w:tc>
        <w:tc>
          <w:tcPr>
            <w:tcW w:w="1003" w:type="dxa"/>
            <w:gridSpan w:val="4"/>
            <w:vMerge/>
            <w:hideMark/>
          </w:tcPr>
          <w:p w:rsidR="00D23193" w:rsidRPr="00AB1067" w:rsidRDefault="00D23193" w:rsidP="0023272D">
            <w:pPr>
              <w:rPr>
                <w:sz w:val="24"/>
                <w:szCs w:val="24"/>
              </w:rPr>
            </w:pPr>
          </w:p>
        </w:tc>
        <w:tc>
          <w:tcPr>
            <w:tcW w:w="1025" w:type="dxa"/>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района,</w:t>
            </w: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56996,1</w:t>
            </w:r>
          </w:p>
        </w:tc>
        <w:tc>
          <w:tcPr>
            <w:tcW w:w="1276" w:type="dxa"/>
            <w:noWrap/>
            <w:hideMark/>
          </w:tcPr>
          <w:p w:rsidR="00D23193" w:rsidRPr="00AB1067" w:rsidRDefault="00D23193" w:rsidP="00AA1629">
            <w:pPr>
              <w:jc w:val="center"/>
              <w:rPr>
                <w:sz w:val="24"/>
                <w:szCs w:val="24"/>
              </w:rPr>
            </w:pPr>
            <w:r w:rsidRPr="00AB1067">
              <w:rPr>
                <w:sz w:val="24"/>
                <w:szCs w:val="24"/>
              </w:rPr>
              <w:t>12125,0</w:t>
            </w:r>
          </w:p>
        </w:tc>
        <w:tc>
          <w:tcPr>
            <w:tcW w:w="1275" w:type="dxa"/>
            <w:noWrap/>
            <w:hideMark/>
          </w:tcPr>
          <w:p w:rsidR="00D23193" w:rsidRPr="00AB1067" w:rsidRDefault="00D23193" w:rsidP="00AA1629">
            <w:pPr>
              <w:jc w:val="center"/>
              <w:rPr>
                <w:sz w:val="24"/>
                <w:szCs w:val="24"/>
              </w:rPr>
            </w:pPr>
            <w:r w:rsidRPr="00AB1067">
              <w:rPr>
                <w:sz w:val="24"/>
                <w:szCs w:val="24"/>
              </w:rPr>
              <w:t>8269,8</w:t>
            </w:r>
          </w:p>
        </w:tc>
        <w:tc>
          <w:tcPr>
            <w:tcW w:w="1240" w:type="dxa"/>
            <w:noWrap/>
            <w:hideMark/>
          </w:tcPr>
          <w:p w:rsidR="00D23193" w:rsidRPr="00AB1067" w:rsidRDefault="00D23193" w:rsidP="00AA1629">
            <w:pPr>
              <w:jc w:val="center"/>
              <w:rPr>
                <w:sz w:val="24"/>
                <w:szCs w:val="24"/>
              </w:rPr>
            </w:pPr>
            <w:r w:rsidRPr="00AB1067">
              <w:rPr>
                <w:sz w:val="24"/>
                <w:szCs w:val="24"/>
              </w:rPr>
              <w:t>3316,7</w:t>
            </w:r>
          </w:p>
        </w:tc>
        <w:tc>
          <w:tcPr>
            <w:tcW w:w="1213" w:type="dxa"/>
            <w:noWrap/>
            <w:hideMark/>
          </w:tcPr>
          <w:p w:rsidR="00D23193" w:rsidRPr="00AB1067" w:rsidRDefault="00D23193" w:rsidP="00AA1629">
            <w:pPr>
              <w:jc w:val="center"/>
              <w:rPr>
                <w:sz w:val="24"/>
                <w:szCs w:val="24"/>
              </w:rPr>
            </w:pPr>
            <w:r w:rsidRPr="00AB1067">
              <w:rPr>
                <w:sz w:val="24"/>
                <w:szCs w:val="24"/>
              </w:rPr>
              <w:t>3092,3</w:t>
            </w:r>
          </w:p>
        </w:tc>
        <w:tc>
          <w:tcPr>
            <w:tcW w:w="1091" w:type="dxa"/>
            <w:noWrap/>
            <w:hideMark/>
          </w:tcPr>
          <w:p w:rsidR="00D23193" w:rsidRPr="00AB1067" w:rsidRDefault="00D23193" w:rsidP="00AA1629">
            <w:pPr>
              <w:jc w:val="center"/>
              <w:rPr>
                <w:sz w:val="24"/>
                <w:szCs w:val="24"/>
              </w:rPr>
            </w:pPr>
            <w:r w:rsidRPr="00AB1067">
              <w:rPr>
                <w:sz w:val="24"/>
                <w:szCs w:val="24"/>
              </w:rPr>
              <w:t>3092,3</w:t>
            </w:r>
          </w:p>
        </w:tc>
        <w:tc>
          <w:tcPr>
            <w:tcW w:w="808" w:type="dxa"/>
            <w:noWrap/>
            <w:hideMark/>
          </w:tcPr>
          <w:p w:rsidR="00D23193" w:rsidRPr="00AB1067" w:rsidRDefault="00D23193" w:rsidP="00AA1629">
            <w:pPr>
              <w:jc w:val="center"/>
              <w:rPr>
                <w:sz w:val="24"/>
                <w:szCs w:val="24"/>
              </w:rPr>
            </w:pPr>
            <w:r w:rsidRPr="00AB1067">
              <w:rPr>
                <w:sz w:val="24"/>
                <w:szCs w:val="24"/>
              </w:rPr>
              <w:t>13400,0</w:t>
            </w:r>
          </w:p>
        </w:tc>
        <w:tc>
          <w:tcPr>
            <w:tcW w:w="634" w:type="dxa"/>
            <w:noWrap/>
            <w:hideMark/>
          </w:tcPr>
          <w:p w:rsidR="00D23193" w:rsidRPr="00AB1067" w:rsidRDefault="00D23193" w:rsidP="00AA1629">
            <w:pPr>
              <w:jc w:val="center"/>
              <w:rPr>
                <w:sz w:val="24"/>
                <w:szCs w:val="24"/>
              </w:rPr>
            </w:pPr>
            <w:r w:rsidRPr="00AB1067">
              <w:rPr>
                <w:sz w:val="24"/>
                <w:szCs w:val="24"/>
              </w:rPr>
              <w:t>13700,0</w:t>
            </w:r>
          </w:p>
        </w:tc>
      </w:tr>
      <w:tr w:rsidR="00AB1067" w:rsidRPr="00AB1067" w:rsidTr="00AA1629">
        <w:trPr>
          <w:trHeight w:val="390"/>
        </w:trPr>
        <w:tc>
          <w:tcPr>
            <w:tcW w:w="665" w:type="dxa"/>
            <w:noWrap/>
            <w:hideMark/>
          </w:tcPr>
          <w:p w:rsidR="00D23193" w:rsidRPr="00AB1067" w:rsidRDefault="00D23193" w:rsidP="00AB1067">
            <w:pPr>
              <w:jc w:val="center"/>
              <w:rPr>
                <w:sz w:val="24"/>
                <w:szCs w:val="24"/>
              </w:rPr>
            </w:pPr>
            <w:r w:rsidRPr="00AB1067">
              <w:rPr>
                <w:sz w:val="24"/>
                <w:szCs w:val="24"/>
              </w:rPr>
              <w:t>4</w:t>
            </w:r>
            <w:r w:rsidR="00AA1629">
              <w:rPr>
                <w:sz w:val="24"/>
                <w:szCs w:val="24"/>
              </w:rPr>
              <w:t>.</w:t>
            </w:r>
          </w:p>
        </w:tc>
        <w:tc>
          <w:tcPr>
            <w:tcW w:w="1003" w:type="dxa"/>
            <w:gridSpan w:val="4"/>
            <w:vMerge/>
            <w:hideMark/>
          </w:tcPr>
          <w:p w:rsidR="00D23193" w:rsidRPr="00AB1067" w:rsidRDefault="00D23193" w:rsidP="0023272D">
            <w:pPr>
              <w:rPr>
                <w:sz w:val="24"/>
                <w:szCs w:val="24"/>
              </w:rPr>
            </w:pPr>
          </w:p>
        </w:tc>
        <w:tc>
          <w:tcPr>
            <w:tcW w:w="1025" w:type="dxa"/>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 том числе безвозмез</w:t>
            </w:r>
            <w:r w:rsidRPr="00AB1067">
              <w:rPr>
                <w:sz w:val="24"/>
                <w:szCs w:val="24"/>
              </w:rPr>
              <w:t>д</w:t>
            </w:r>
            <w:r w:rsidRPr="00AB1067">
              <w:rPr>
                <w:sz w:val="24"/>
                <w:szCs w:val="24"/>
              </w:rPr>
              <w:t>ные пост</w:t>
            </w:r>
            <w:r w:rsidRPr="00AB1067">
              <w:rPr>
                <w:sz w:val="24"/>
                <w:szCs w:val="24"/>
              </w:rPr>
              <w:t>у</w:t>
            </w:r>
            <w:r w:rsidRPr="00AB1067">
              <w:rPr>
                <w:sz w:val="24"/>
                <w:szCs w:val="24"/>
              </w:rPr>
              <w:t>пления от физических и юридич</w:t>
            </w:r>
            <w:r w:rsidRPr="00AB1067">
              <w:rPr>
                <w:sz w:val="24"/>
                <w:szCs w:val="24"/>
              </w:rPr>
              <w:t>е</w:t>
            </w:r>
            <w:r w:rsidRPr="00AB1067">
              <w:rPr>
                <w:sz w:val="24"/>
                <w:szCs w:val="24"/>
              </w:rPr>
              <w:t>ских лиц</w:t>
            </w: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1325,7</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1325,7</w:t>
            </w:r>
          </w:p>
        </w:tc>
        <w:tc>
          <w:tcPr>
            <w:tcW w:w="1240" w:type="dxa"/>
            <w:noWrap/>
            <w:hideMark/>
          </w:tcPr>
          <w:p w:rsidR="00D23193" w:rsidRPr="00AB1067" w:rsidRDefault="00D23193" w:rsidP="00AA1629">
            <w:pPr>
              <w:jc w:val="center"/>
              <w:rPr>
                <w:sz w:val="24"/>
                <w:szCs w:val="24"/>
              </w:rPr>
            </w:pPr>
            <w:r w:rsidRPr="00AB1067">
              <w:rPr>
                <w:sz w:val="24"/>
                <w:szCs w:val="24"/>
              </w:rPr>
              <w:t>0,0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90"/>
        </w:trPr>
        <w:tc>
          <w:tcPr>
            <w:tcW w:w="665" w:type="dxa"/>
            <w:noWrap/>
            <w:hideMark/>
          </w:tcPr>
          <w:p w:rsidR="00D23193" w:rsidRPr="00AB1067" w:rsidRDefault="00D23193" w:rsidP="00AB1067">
            <w:pPr>
              <w:jc w:val="center"/>
              <w:rPr>
                <w:sz w:val="24"/>
                <w:szCs w:val="24"/>
              </w:rPr>
            </w:pPr>
            <w:r w:rsidRPr="00AB1067">
              <w:rPr>
                <w:sz w:val="24"/>
                <w:szCs w:val="24"/>
              </w:rPr>
              <w:t>5</w:t>
            </w:r>
            <w:r w:rsidR="00AA1629">
              <w:rPr>
                <w:sz w:val="24"/>
                <w:szCs w:val="24"/>
              </w:rPr>
              <w:t>.</w:t>
            </w:r>
          </w:p>
        </w:tc>
        <w:tc>
          <w:tcPr>
            <w:tcW w:w="1003" w:type="dxa"/>
            <w:gridSpan w:val="4"/>
            <w:vMerge/>
            <w:hideMark/>
          </w:tcPr>
          <w:p w:rsidR="00D23193" w:rsidRPr="00AB1067" w:rsidRDefault="00D23193" w:rsidP="0023272D">
            <w:pPr>
              <w:rPr>
                <w:sz w:val="24"/>
                <w:szCs w:val="24"/>
              </w:rPr>
            </w:pPr>
          </w:p>
        </w:tc>
        <w:tc>
          <w:tcPr>
            <w:tcW w:w="1025" w:type="dxa"/>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иные вн</w:t>
            </w:r>
            <w:r w:rsidRPr="00AB1067">
              <w:rPr>
                <w:sz w:val="24"/>
                <w:szCs w:val="24"/>
              </w:rPr>
              <w:t>е</w:t>
            </w:r>
            <w:r w:rsidRPr="00AB1067">
              <w:rPr>
                <w:sz w:val="24"/>
                <w:szCs w:val="24"/>
              </w:rPr>
              <w:t>бюджетные источники</w:t>
            </w: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0,0</w:t>
            </w:r>
          </w:p>
        </w:tc>
        <w:tc>
          <w:tcPr>
            <w:tcW w:w="1240" w:type="dxa"/>
            <w:noWrap/>
            <w:hideMark/>
          </w:tcPr>
          <w:p w:rsidR="00D23193" w:rsidRPr="00AB1067" w:rsidRDefault="00D23193" w:rsidP="00AA1629">
            <w:pPr>
              <w:jc w:val="center"/>
              <w:rPr>
                <w:sz w:val="24"/>
                <w:szCs w:val="24"/>
              </w:rPr>
            </w:pPr>
            <w:r w:rsidRPr="00AB1067">
              <w:rPr>
                <w:sz w:val="24"/>
                <w:szCs w:val="24"/>
              </w:rPr>
              <w:t>0,0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B1067">
            <w:pPr>
              <w:jc w:val="center"/>
              <w:rPr>
                <w:sz w:val="24"/>
                <w:szCs w:val="24"/>
              </w:rPr>
            </w:pPr>
            <w:r w:rsidRPr="00AB1067">
              <w:rPr>
                <w:sz w:val="24"/>
                <w:szCs w:val="24"/>
              </w:rPr>
              <w:t>11</w:t>
            </w:r>
            <w:r w:rsidR="00AA1629">
              <w:rPr>
                <w:sz w:val="24"/>
                <w:szCs w:val="24"/>
              </w:rPr>
              <w:t>.</w:t>
            </w:r>
          </w:p>
        </w:tc>
        <w:tc>
          <w:tcPr>
            <w:tcW w:w="1003" w:type="dxa"/>
            <w:gridSpan w:val="4"/>
            <w:vMerge w:val="restart"/>
            <w:hideMark/>
          </w:tcPr>
          <w:p w:rsidR="00D23193" w:rsidRPr="00AB1067" w:rsidRDefault="00D23193" w:rsidP="00AA1629">
            <w:pPr>
              <w:jc w:val="center"/>
              <w:rPr>
                <w:sz w:val="24"/>
                <w:szCs w:val="24"/>
              </w:rPr>
            </w:pPr>
            <w:r w:rsidRPr="00AB1067">
              <w:rPr>
                <w:sz w:val="24"/>
                <w:szCs w:val="24"/>
              </w:rPr>
              <w:t>1.1.2.</w:t>
            </w:r>
          </w:p>
        </w:tc>
        <w:tc>
          <w:tcPr>
            <w:tcW w:w="1025" w:type="dxa"/>
            <w:vMerge w:val="restart"/>
            <w:hideMark/>
          </w:tcPr>
          <w:p w:rsidR="00D23193" w:rsidRPr="00AB1067" w:rsidRDefault="00D23193" w:rsidP="00AA1629">
            <w:pPr>
              <w:jc w:val="center"/>
              <w:rPr>
                <w:sz w:val="24"/>
                <w:szCs w:val="24"/>
              </w:rPr>
            </w:pPr>
            <w:r w:rsidRPr="00AB1067">
              <w:rPr>
                <w:sz w:val="24"/>
                <w:szCs w:val="24"/>
              </w:rPr>
              <w:t>Поощр</w:t>
            </w:r>
            <w:r w:rsidRPr="00AB1067">
              <w:rPr>
                <w:sz w:val="24"/>
                <w:szCs w:val="24"/>
              </w:rPr>
              <w:t>е</w:t>
            </w:r>
            <w:r w:rsidRPr="00AB1067">
              <w:rPr>
                <w:sz w:val="24"/>
                <w:szCs w:val="24"/>
              </w:rPr>
              <w:t>ние ка</w:t>
            </w:r>
            <w:r w:rsidRPr="00AB1067">
              <w:rPr>
                <w:sz w:val="24"/>
                <w:szCs w:val="24"/>
              </w:rPr>
              <w:t>н</w:t>
            </w:r>
            <w:r w:rsidRPr="00AB1067">
              <w:rPr>
                <w:sz w:val="24"/>
                <w:szCs w:val="24"/>
              </w:rPr>
              <w:t>дидатов и участн</w:t>
            </w:r>
            <w:r w:rsidRPr="00AB1067">
              <w:rPr>
                <w:sz w:val="24"/>
                <w:szCs w:val="24"/>
              </w:rPr>
              <w:t>и</w:t>
            </w:r>
            <w:r w:rsidRPr="00AB1067">
              <w:rPr>
                <w:sz w:val="24"/>
                <w:szCs w:val="24"/>
              </w:rPr>
              <w:t>ков о</w:t>
            </w:r>
            <w:r w:rsidRPr="00AB1067">
              <w:rPr>
                <w:sz w:val="24"/>
                <w:szCs w:val="24"/>
              </w:rPr>
              <w:t>к</w:t>
            </w:r>
            <w:r w:rsidRPr="00AB1067">
              <w:rPr>
                <w:sz w:val="24"/>
                <w:szCs w:val="24"/>
              </w:rPr>
              <w:t>ружных, всеро</w:t>
            </w:r>
            <w:r w:rsidRPr="00AB1067">
              <w:rPr>
                <w:sz w:val="24"/>
                <w:szCs w:val="24"/>
              </w:rPr>
              <w:t>с</w:t>
            </w:r>
            <w:r w:rsidRPr="00AB1067">
              <w:rPr>
                <w:sz w:val="24"/>
                <w:szCs w:val="24"/>
              </w:rPr>
              <w:t>сийских и межд</w:t>
            </w:r>
            <w:r w:rsidRPr="00AB1067">
              <w:rPr>
                <w:sz w:val="24"/>
                <w:szCs w:val="24"/>
              </w:rPr>
              <w:t>у</w:t>
            </w:r>
            <w:r w:rsidRPr="00AB1067">
              <w:rPr>
                <w:sz w:val="24"/>
                <w:szCs w:val="24"/>
              </w:rPr>
              <w:t>народных соревн</w:t>
            </w:r>
            <w:r w:rsidRPr="00AB1067">
              <w:rPr>
                <w:sz w:val="24"/>
                <w:szCs w:val="24"/>
              </w:rPr>
              <w:t>о</w:t>
            </w:r>
            <w:r w:rsidRPr="00AB1067">
              <w:rPr>
                <w:sz w:val="24"/>
                <w:szCs w:val="24"/>
              </w:rPr>
              <w:t>ваний</w:t>
            </w: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всего</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2822,0</w:t>
            </w:r>
          </w:p>
        </w:tc>
        <w:tc>
          <w:tcPr>
            <w:tcW w:w="1276" w:type="dxa"/>
            <w:noWrap/>
            <w:hideMark/>
          </w:tcPr>
          <w:p w:rsidR="00D23193" w:rsidRPr="00AB1067" w:rsidRDefault="00D23193" w:rsidP="00AA1629">
            <w:pPr>
              <w:jc w:val="center"/>
              <w:rPr>
                <w:sz w:val="24"/>
                <w:szCs w:val="24"/>
              </w:rPr>
            </w:pPr>
            <w:r w:rsidRPr="00AB1067">
              <w:rPr>
                <w:sz w:val="24"/>
                <w:szCs w:val="24"/>
              </w:rPr>
              <w:t>522,0</w:t>
            </w:r>
          </w:p>
        </w:tc>
        <w:tc>
          <w:tcPr>
            <w:tcW w:w="1275" w:type="dxa"/>
            <w:noWrap/>
            <w:hideMark/>
          </w:tcPr>
          <w:p w:rsidR="00D23193" w:rsidRPr="00AB1067" w:rsidRDefault="00D23193" w:rsidP="00AA1629">
            <w:pPr>
              <w:jc w:val="center"/>
              <w:rPr>
                <w:sz w:val="24"/>
                <w:szCs w:val="24"/>
              </w:rPr>
            </w:pPr>
            <w:r w:rsidRPr="00AB1067">
              <w:rPr>
                <w:sz w:val="24"/>
                <w:szCs w:val="24"/>
              </w:rPr>
              <w:t>405,6</w:t>
            </w:r>
          </w:p>
        </w:tc>
        <w:tc>
          <w:tcPr>
            <w:tcW w:w="1240" w:type="dxa"/>
            <w:noWrap/>
            <w:hideMark/>
          </w:tcPr>
          <w:p w:rsidR="00D23193" w:rsidRPr="00AB1067" w:rsidRDefault="00D23193" w:rsidP="00AA1629">
            <w:pPr>
              <w:jc w:val="center"/>
              <w:rPr>
                <w:sz w:val="24"/>
                <w:szCs w:val="24"/>
              </w:rPr>
            </w:pPr>
            <w:r w:rsidRPr="00AB1067">
              <w:rPr>
                <w:sz w:val="24"/>
                <w:szCs w:val="24"/>
              </w:rPr>
              <w:t>314,4</w:t>
            </w:r>
          </w:p>
        </w:tc>
        <w:tc>
          <w:tcPr>
            <w:tcW w:w="1213" w:type="dxa"/>
            <w:noWrap/>
            <w:hideMark/>
          </w:tcPr>
          <w:p w:rsidR="00D23193" w:rsidRPr="00AB1067" w:rsidRDefault="00D23193" w:rsidP="00AA1629">
            <w:pPr>
              <w:jc w:val="center"/>
              <w:rPr>
                <w:sz w:val="24"/>
                <w:szCs w:val="24"/>
              </w:rPr>
            </w:pPr>
            <w:r w:rsidRPr="00AB1067">
              <w:rPr>
                <w:sz w:val="24"/>
                <w:szCs w:val="24"/>
              </w:rPr>
              <w:t>90,0</w:t>
            </w:r>
          </w:p>
        </w:tc>
        <w:tc>
          <w:tcPr>
            <w:tcW w:w="1091" w:type="dxa"/>
            <w:noWrap/>
            <w:hideMark/>
          </w:tcPr>
          <w:p w:rsidR="00D23193" w:rsidRPr="00AB1067" w:rsidRDefault="00D23193" w:rsidP="00AA1629">
            <w:pPr>
              <w:jc w:val="center"/>
              <w:rPr>
                <w:sz w:val="24"/>
                <w:szCs w:val="24"/>
              </w:rPr>
            </w:pPr>
            <w:r w:rsidRPr="00AB1067">
              <w:rPr>
                <w:sz w:val="24"/>
                <w:szCs w:val="24"/>
              </w:rPr>
              <w:t>90,0</w:t>
            </w:r>
          </w:p>
        </w:tc>
        <w:tc>
          <w:tcPr>
            <w:tcW w:w="808" w:type="dxa"/>
            <w:noWrap/>
            <w:hideMark/>
          </w:tcPr>
          <w:p w:rsidR="00D23193" w:rsidRPr="00AB1067" w:rsidRDefault="00D23193" w:rsidP="00AA1629">
            <w:pPr>
              <w:jc w:val="center"/>
              <w:rPr>
                <w:sz w:val="24"/>
                <w:szCs w:val="24"/>
              </w:rPr>
            </w:pPr>
            <w:r w:rsidRPr="00AB1067">
              <w:rPr>
                <w:sz w:val="24"/>
                <w:szCs w:val="24"/>
              </w:rPr>
              <w:t>700,0</w:t>
            </w:r>
          </w:p>
        </w:tc>
        <w:tc>
          <w:tcPr>
            <w:tcW w:w="634" w:type="dxa"/>
            <w:noWrap/>
            <w:hideMark/>
          </w:tcPr>
          <w:p w:rsidR="00D23193" w:rsidRPr="00AB1067" w:rsidRDefault="00D23193" w:rsidP="00AA1629">
            <w:pPr>
              <w:jc w:val="center"/>
              <w:rPr>
                <w:sz w:val="24"/>
                <w:szCs w:val="24"/>
              </w:rPr>
            </w:pPr>
            <w:r w:rsidRPr="00AB1067">
              <w:rPr>
                <w:sz w:val="24"/>
                <w:szCs w:val="24"/>
              </w:rPr>
              <w:t>700,0</w:t>
            </w:r>
          </w:p>
        </w:tc>
      </w:tr>
      <w:tr w:rsidR="00AB1067" w:rsidRPr="00AB1067" w:rsidTr="00AA1629">
        <w:trPr>
          <w:trHeight w:val="300"/>
        </w:trPr>
        <w:tc>
          <w:tcPr>
            <w:tcW w:w="665" w:type="dxa"/>
            <w:noWrap/>
            <w:hideMark/>
          </w:tcPr>
          <w:p w:rsidR="00D23193" w:rsidRPr="00AB1067" w:rsidRDefault="00D23193" w:rsidP="00AB1067">
            <w:pPr>
              <w:jc w:val="center"/>
              <w:rPr>
                <w:sz w:val="24"/>
                <w:szCs w:val="24"/>
              </w:rPr>
            </w:pPr>
            <w:r w:rsidRPr="00AB1067">
              <w:rPr>
                <w:sz w:val="24"/>
                <w:szCs w:val="24"/>
              </w:rPr>
              <w:t>12</w:t>
            </w:r>
            <w:r w:rsidR="00AA1629">
              <w:rPr>
                <w:sz w:val="24"/>
                <w:szCs w:val="24"/>
              </w:rPr>
              <w:t>.</w:t>
            </w:r>
          </w:p>
        </w:tc>
        <w:tc>
          <w:tcPr>
            <w:tcW w:w="1003" w:type="dxa"/>
            <w:gridSpan w:val="4"/>
            <w:vMerge/>
            <w:hideMark/>
          </w:tcPr>
          <w:p w:rsidR="00D23193" w:rsidRPr="00AB1067" w:rsidRDefault="00D23193" w:rsidP="0023272D">
            <w:pPr>
              <w:rPr>
                <w:sz w:val="24"/>
                <w:szCs w:val="24"/>
              </w:rPr>
            </w:pPr>
          </w:p>
        </w:tc>
        <w:tc>
          <w:tcPr>
            <w:tcW w:w="1025" w:type="dxa"/>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а</w:t>
            </w:r>
            <w:r w:rsidRPr="00AB1067">
              <w:rPr>
                <w:sz w:val="24"/>
                <w:szCs w:val="24"/>
              </w:rPr>
              <w:t>в</w:t>
            </w:r>
            <w:r w:rsidRPr="00AB1067">
              <w:rPr>
                <w:sz w:val="24"/>
                <w:szCs w:val="24"/>
              </w:rPr>
              <w:t>тономного округа</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p>
        </w:tc>
        <w:tc>
          <w:tcPr>
            <w:tcW w:w="1275" w:type="dxa"/>
            <w:noWrap/>
            <w:hideMark/>
          </w:tcPr>
          <w:p w:rsidR="00D23193" w:rsidRPr="00AB1067" w:rsidRDefault="00D23193" w:rsidP="00AA1629">
            <w:pPr>
              <w:jc w:val="center"/>
              <w:rPr>
                <w:sz w:val="24"/>
                <w:szCs w:val="24"/>
              </w:rPr>
            </w:pPr>
          </w:p>
        </w:tc>
        <w:tc>
          <w:tcPr>
            <w:tcW w:w="1240" w:type="dxa"/>
            <w:noWrap/>
            <w:hideMark/>
          </w:tcPr>
          <w:p w:rsidR="00D23193" w:rsidRPr="00AB1067" w:rsidRDefault="00D23193" w:rsidP="00AA1629">
            <w:pPr>
              <w:jc w:val="center"/>
              <w:rPr>
                <w:sz w:val="24"/>
                <w:szCs w:val="24"/>
              </w:rPr>
            </w:pPr>
          </w:p>
        </w:tc>
        <w:tc>
          <w:tcPr>
            <w:tcW w:w="1213" w:type="dxa"/>
            <w:noWrap/>
            <w:hideMark/>
          </w:tcPr>
          <w:p w:rsidR="00D23193" w:rsidRPr="00AB1067" w:rsidRDefault="00D23193" w:rsidP="00AA1629">
            <w:pPr>
              <w:jc w:val="center"/>
              <w:rPr>
                <w:sz w:val="24"/>
                <w:szCs w:val="24"/>
              </w:rPr>
            </w:pPr>
          </w:p>
        </w:tc>
        <w:tc>
          <w:tcPr>
            <w:tcW w:w="1091" w:type="dxa"/>
            <w:noWrap/>
            <w:hideMark/>
          </w:tcPr>
          <w:p w:rsidR="00D23193" w:rsidRPr="00AB1067" w:rsidRDefault="00D23193" w:rsidP="00AA1629">
            <w:pPr>
              <w:jc w:val="center"/>
              <w:rPr>
                <w:sz w:val="24"/>
                <w:szCs w:val="24"/>
              </w:rPr>
            </w:pPr>
          </w:p>
        </w:tc>
        <w:tc>
          <w:tcPr>
            <w:tcW w:w="808" w:type="dxa"/>
            <w:noWrap/>
            <w:hideMark/>
          </w:tcPr>
          <w:p w:rsidR="00D23193" w:rsidRPr="00AB1067" w:rsidRDefault="00D23193" w:rsidP="00AA1629">
            <w:pPr>
              <w:jc w:val="center"/>
              <w:rPr>
                <w:sz w:val="24"/>
                <w:szCs w:val="24"/>
              </w:rPr>
            </w:pPr>
          </w:p>
        </w:tc>
        <w:tc>
          <w:tcPr>
            <w:tcW w:w="634" w:type="dxa"/>
            <w:noWrap/>
            <w:hideMark/>
          </w:tcPr>
          <w:p w:rsidR="00D23193" w:rsidRPr="00AB1067" w:rsidRDefault="00D23193" w:rsidP="00AA1629">
            <w:pPr>
              <w:jc w:val="center"/>
              <w:rPr>
                <w:sz w:val="24"/>
                <w:szCs w:val="24"/>
              </w:rPr>
            </w:pPr>
          </w:p>
        </w:tc>
      </w:tr>
      <w:tr w:rsidR="00AB1067" w:rsidRPr="00AB1067" w:rsidTr="00AA1629">
        <w:trPr>
          <w:trHeight w:val="300"/>
        </w:trPr>
        <w:tc>
          <w:tcPr>
            <w:tcW w:w="665" w:type="dxa"/>
            <w:noWrap/>
            <w:hideMark/>
          </w:tcPr>
          <w:p w:rsidR="00D23193" w:rsidRPr="00AB1067" w:rsidRDefault="00D23193" w:rsidP="00AB1067">
            <w:pPr>
              <w:jc w:val="center"/>
              <w:rPr>
                <w:sz w:val="24"/>
                <w:szCs w:val="24"/>
              </w:rPr>
            </w:pPr>
            <w:r w:rsidRPr="00AB1067">
              <w:rPr>
                <w:sz w:val="24"/>
                <w:szCs w:val="24"/>
              </w:rPr>
              <w:t>13</w:t>
            </w:r>
            <w:r w:rsidR="00AA1629">
              <w:rPr>
                <w:sz w:val="24"/>
                <w:szCs w:val="24"/>
              </w:rPr>
              <w:t>.</w:t>
            </w:r>
          </w:p>
        </w:tc>
        <w:tc>
          <w:tcPr>
            <w:tcW w:w="1003" w:type="dxa"/>
            <w:gridSpan w:val="4"/>
            <w:vMerge/>
            <w:hideMark/>
          </w:tcPr>
          <w:p w:rsidR="00D23193" w:rsidRPr="00AB1067" w:rsidRDefault="00D23193" w:rsidP="0023272D">
            <w:pPr>
              <w:rPr>
                <w:sz w:val="24"/>
                <w:szCs w:val="24"/>
              </w:rPr>
            </w:pPr>
          </w:p>
        </w:tc>
        <w:tc>
          <w:tcPr>
            <w:tcW w:w="1025" w:type="dxa"/>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района,</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2822,0</w:t>
            </w:r>
          </w:p>
        </w:tc>
        <w:tc>
          <w:tcPr>
            <w:tcW w:w="1276" w:type="dxa"/>
            <w:noWrap/>
            <w:hideMark/>
          </w:tcPr>
          <w:p w:rsidR="00D23193" w:rsidRPr="00AB1067" w:rsidRDefault="00D23193" w:rsidP="00AA1629">
            <w:pPr>
              <w:jc w:val="center"/>
              <w:rPr>
                <w:sz w:val="24"/>
                <w:szCs w:val="24"/>
              </w:rPr>
            </w:pPr>
            <w:r w:rsidRPr="00AB1067">
              <w:rPr>
                <w:sz w:val="24"/>
                <w:szCs w:val="24"/>
              </w:rPr>
              <w:t>522,0</w:t>
            </w:r>
          </w:p>
        </w:tc>
        <w:tc>
          <w:tcPr>
            <w:tcW w:w="1275" w:type="dxa"/>
            <w:noWrap/>
            <w:hideMark/>
          </w:tcPr>
          <w:p w:rsidR="00D23193" w:rsidRPr="00AB1067" w:rsidRDefault="00D23193" w:rsidP="00AA1629">
            <w:pPr>
              <w:jc w:val="center"/>
              <w:rPr>
                <w:sz w:val="24"/>
                <w:szCs w:val="24"/>
              </w:rPr>
            </w:pPr>
            <w:r w:rsidRPr="00AB1067">
              <w:rPr>
                <w:sz w:val="24"/>
                <w:szCs w:val="24"/>
              </w:rPr>
              <w:t>405,6</w:t>
            </w:r>
          </w:p>
        </w:tc>
        <w:tc>
          <w:tcPr>
            <w:tcW w:w="1240" w:type="dxa"/>
            <w:noWrap/>
            <w:hideMark/>
          </w:tcPr>
          <w:p w:rsidR="00D23193" w:rsidRPr="00AB1067" w:rsidRDefault="00D23193" w:rsidP="00AA1629">
            <w:pPr>
              <w:jc w:val="center"/>
              <w:rPr>
                <w:sz w:val="24"/>
                <w:szCs w:val="24"/>
              </w:rPr>
            </w:pPr>
            <w:r w:rsidRPr="00AB1067">
              <w:rPr>
                <w:sz w:val="24"/>
                <w:szCs w:val="24"/>
              </w:rPr>
              <w:t>314,4</w:t>
            </w:r>
          </w:p>
        </w:tc>
        <w:tc>
          <w:tcPr>
            <w:tcW w:w="1213" w:type="dxa"/>
            <w:noWrap/>
            <w:hideMark/>
          </w:tcPr>
          <w:p w:rsidR="00D23193" w:rsidRPr="00AB1067" w:rsidRDefault="00D23193" w:rsidP="00AA1629">
            <w:pPr>
              <w:jc w:val="center"/>
              <w:rPr>
                <w:sz w:val="24"/>
                <w:szCs w:val="24"/>
              </w:rPr>
            </w:pPr>
            <w:r w:rsidRPr="00AB1067">
              <w:rPr>
                <w:sz w:val="24"/>
                <w:szCs w:val="24"/>
              </w:rPr>
              <w:t>90,0</w:t>
            </w:r>
          </w:p>
        </w:tc>
        <w:tc>
          <w:tcPr>
            <w:tcW w:w="1091" w:type="dxa"/>
            <w:noWrap/>
            <w:hideMark/>
          </w:tcPr>
          <w:p w:rsidR="00D23193" w:rsidRPr="00AB1067" w:rsidRDefault="00D23193" w:rsidP="00AA1629">
            <w:pPr>
              <w:jc w:val="center"/>
              <w:rPr>
                <w:sz w:val="24"/>
                <w:szCs w:val="24"/>
              </w:rPr>
            </w:pPr>
            <w:r w:rsidRPr="00AB1067">
              <w:rPr>
                <w:sz w:val="24"/>
                <w:szCs w:val="24"/>
              </w:rPr>
              <w:t>90,0</w:t>
            </w:r>
          </w:p>
        </w:tc>
        <w:tc>
          <w:tcPr>
            <w:tcW w:w="808" w:type="dxa"/>
            <w:noWrap/>
            <w:hideMark/>
          </w:tcPr>
          <w:p w:rsidR="00D23193" w:rsidRPr="00AB1067" w:rsidRDefault="00D23193" w:rsidP="00AA1629">
            <w:pPr>
              <w:jc w:val="center"/>
              <w:rPr>
                <w:sz w:val="24"/>
                <w:szCs w:val="24"/>
              </w:rPr>
            </w:pPr>
            <w:r w:rsidRPr="00AB1067">
              <w:rPr>
                <w:sz w:val="24"/>
                <w:szCs w:val="24"/>
              </w:rPr>
              <w:t>700,0</w:t>
            </w:r>
          </w:p>
        </w:tc>
        <w:tc>
          <w:tcPr>
            <w:tcW w:w="634" w:type="dxa"/>
            <w:noWrap/>
            <w:hideMark/>
          </w:tcPr>
          <w:p w:rsidR="00D23193" w:rsidRPr="00AB1067" w:rsidRDefault="00D23193" w:rsidP="00AA1629">
            <w:pPr>
              <w:jc w:val="center"/>
              <w:rPr>
                <w:sz w:val="24"/>
                <w:szCs w:val="24"/>
              </w:rPr>
            </w:pPr>
            <w:r w:rsidRPr="00AB1067">
              <w:rPr>
                <w:sz w:val="24"/>
                <w:szCs w:val="24"/>
              </w:rPr>
              <w:t>700,0</w:t>
            </w:r>
          </w:p>
        </w:tc>
      </w:tr>
      <w:tr w:rsidR="00AB1067" w:rsidRPr="00AB1067" w:rsidTr="00AA1629">
        <w:trPr>
          <w:trHeight w:val="900"/>
        </w:trPr>
        <w:tc>
          <w:tcPr>
            <w:tcW w:w="665" w:type="dxa"/>
            <w:noWrap/>
            <w:hideMark/>
          </w:tcPr>
          <w:p w:rsidR="00D23193" w:rsidRPr="00AB1067" w:rsidRDefault="00D23193" w:rsidP="00AB1067">
            <w:pPr>
              <w:jc w:val="center"/>
              <w:rPr>
                <w:sz w:val="24"/>
                <w:szCs w:val="24"/>
              </w:rPr>
            </w:pPr>
            <w:r w:rsidRPr="00AB1067">
              <w:rPr>
                <w:sz w:val="24"/>
                <w:szCs w:val="24"/>
              </w:rPr>
              <w:t>14</w:t>
            </w:r>
            <w:r w:rsidR="00AA1629">
              <w:rPr>
                <w:sz w:val="24"/>
                <w:szCs w:val="24"/>
              </w:rPr>
              <w:t>.</w:t>
            </w:r>
          </w:p>
        </w:tc>
        <w:tc>
          <w:tcPr>
            <w:tcW w:w="1003" w:type="dxa"/>
            <w:gridSpan w:val="4"/>
            <w:vMerge/>
            <w:hideMark/>
          </w:tcPr>
          <w:p w:rsidR="00D23193" w:rsidRPr="00AB1067" w:rsidRDefault="00D23193" w:rsidP="0023272D">
            <w:pPr>
              <w:rPr>
                <w:sz w:val="24"/>
                <w:szCs w:val="24"/>
              </w:rPr>
            </w:pPr>
          </w:p>
        </w:tc>
        <w:tc>
          <w:tcPr>
            <w:tcW w:w="1025" w:type="dxa"/>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 том числе безвозмез</w:t>
            </w:r>
            <w:r w:rsidRPr="00AB1067">
              <w:rPr>
                <w:sz w:val="24"/>
                <w:szCs w:val="24"/>
              </w:rPr>
              <w:t>д</w:t>
            </w:r>
            <w:r w:rsidRPr="00AB1067">
              <w:rPr>
                <w:sz w:val="24"/>
                <w:szCs w:val="24"/>
              </w:rPr>
              <w:t>ные пост</w:t>
            </w:r>
            <w:r w:rsidRPr="00AB1067">
              <w:rPr>
                <w:sz w:val="24"/>
                <w:szCs w:val="24"/>
              </w:rPr>
              <w:t>у</w:t>
            </w:r>
            <w:r w:rsidRPr="00AB1067">
              <w:rPr>
                <w:sz w:val="24"/>
                <w:szCs w:val="24"/>
              </w:rPr>
              <w:t>пления от физических и юридич</w:t>
            </w:r>
            <w:r w:rsidRPr="00AB1067">
              <w:rPr>
                <w:sz w:val="24"/>
                <w:szCs w:val="24"/>
              </w:rPr>
              <w:t>е</w:t>
            </w:r>
            <w:r w:rsidRPr="00AB1067">
              <w:rPr>
                <w:sz w:val="24"/>
                <w:szCs w:val="24"/>
              </w:rPr>
              <w:t>ских лиц</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p>
        </w:tc>
        <w:tc>
          <w:tcPr>
            <w:tcW w:w="1275" w:type="dxa"/>
            <w:noWrap/>
            <w:hideMark/>
          </w:tcPr>
          <w:p w:rsidR="00D23193" w:rsidRPr="00AB1067" w:rsidRDefault="00D23193" w:rsidP="00AA1629">
            <w:pPr>
              <w:jc w:val="center"/>
              <w:rPr>
                <w:sz w:val="24"/>
                <w:szCs w:val="24"/>
              </w:rPr>
            </w:pPr>
          </w:p>
        </w:tc>
        <w:tc>
          <w:tcPr>
            <w:tcW w:w="1240" w:type="dxa"/>
            <w:noWrap/>
            <w:hideMark/>
          </w:tcPr>
          <w:p w:rsidR="00D23193" w:rsidRPr="00AB1067" w:rsidRDefault="00D23193" w:rsidP="00AA1629">
            <w:pPr>
              <w:jc w:val="center"/>
              <w:rPr>
                <w:sz w:val="24"/>
                <w:szCs w:val="24"/>
              </w:rPr>
            </w:pPr>
          </w:p>
        </w:tc>
        <w:tc>
          <w:tcPr>
            <w:tcW w:w="1213" w:type="dxa"/>
            <w:noWrap/>
            <w:hideMark/>
          </w:tcPr>
          <w:p w:rsidR="00D23193" w:rsidRPr="00AB1067" w:rsidRDefault="00D23193" w:rsidP="00AA1629">
            <w:pPr>
              <w:jc w:val="center"/>
              <w:rPr>
                <w:sz w:val="24"/>
                <w:szCs w:val="24"/>
              </w:rPr>
            </w:pPr>
          </w:p>
        </w:tc>
        <w:tc>
          <w:tcPr>
            <w:tcW w:w="1091" w:type="dxa"/>
            <w:noWrap/>
            <w:hideMark/>
          </w:tcPr>
          <w:p w:rsidR="00D23193" w:rsidRPr="00AB1067" w:rsidRDefault="00D23193" w:rsidP="00AA1629">
            <w:pPr>
              <w:jc w:val="center"/>
              <w:rPr>
                <w:sz w:val="24"/>
                <w:szCs w:val="24"/>
              </w:rPr>
            </w:pPr>
          </w:p>
        </w:tc>
        <w:tc>
          <w:tcPr>
            <w:tcW w:w="808" w:type="dxa"/>
            <w:noWrap/>
            <w:hideMark/>
          </w:tcPr>
          <w:p w:rsidR="00D23193" w:rsidRPr="00AB1067" w:rsidRDefault="00D23193" w:rsidP="00AA1629">
            <w:pPr>
              <w:jc w:val="center"/>
              <w:rPr>
                <w:sz w:val="24"/>
                <w:szCs w:val="24"/>
              </w:rPr>
            </w:pPr>
          </w:p>
        </w:tc>
        <w:tc>
          <w:tcPr>
            <w:tcW w:w="634" w:type="dxa"/>
            <w:noWrap/>
            <w:hideMark/>
          </w:tcPr>
          <w:p w:rsidR="00D23193" w:rsidRPr="00AB1067" w:rsidRDefault="00D23193" w:rsidP="00AA1629">
            <w:pPr>
              <w:jc w:val="center"/>
              <w:rPr>
                <w:sz w:val="24"/>
                <w:szCs w:val="24"/>
              </w:rPr>
            </w:pPr>
          </w:p>
        </w:tc>
      </w:tr>
      <w:tr w:rsidR="00AB1067" w:rsidRPr="00AB1067" w:rsidTr="00AA1629">
        <w:trPr>
          <w:trHeight w:val="300"/>
        </w:trPr>
        <w:tc>
          <w:tcPr>
            <w:tcW w:w="665" w:type="dxa"/>
            <w:noWrap/>
            <w:hideMark/>
          </w:tcPr>
          <w:p w:rsidR="00D23193" w:rsidRPr="00AB1067" w:rsidRDefault="00D23193" w:rsidP="00AB1067">
            <w:pPr>
              <w:jc w:val="center"/>
              <w:rPr>
                <w:sz w:val="24"/>
                <w:szCs w:val="24"/>
              </w:rPr>
            </w:pPr>
            <w:r w:rsidRPr="00AB1067">
              <w:rPr>
                <w:sz w:val="24"/>
                <w:szCs w:val="24"/>
              </w:rPr>
              <w:t>15</w:t>
            </w:r>
            <w:r w:rsidR="00AA1629">
              <w:rPr>
                <w:sz w:val="24"/>
                <w:szCs w:val="24"/>
              </w:rPr>
              <w:t>.</w:t>
            </w:r>
          </w:p>
        </w:tc>
        <w:tc>
          <w:tcPr>
            <w:tcW w:w="1003" w:type="dxa"/>
            <w:gridSpan w:val="4"/>
            <w:vMerge/>
            <w:hideMark/>
          </w:tcPr>
          <w:p w:rsidR="00D23193" w:rsidRPr="00AB1067" w:rsidRDefault="00D23193" w:rsidP="0023272D">
            <w:pPr>
              <w:rPr>
                <w:sz w:val="24"/>
                <w:szCs w:val="24"/>
              </w:rPr>
            </w:pPr>
          </w:p>
        </w:tc>
        <w:tc>
          <w:tcPr>
            <w:tcW w:w="1025" w:type="dxa"/>
            <w:vMerge/>
            <w:hideMark/>
          </w:tcPr>
          <w:p w:rsidR="00D23193" w:rsidRPr="00AB1067" w:rsidRDefault="00D23193" w:rsidP="0023272D">
            <w:pPr>
              <w:rPr>
                <w:sz w:val="24"/>
                <w:szCs w:val="24"/>
              </w:rPr>
            </w:pPr>
          </w:p>
        </w:tc>
        <w:tc>
          <w:tcPr>
            <w:tcW w:w="1134" w:type="dxa"/>
            <w:vMerge/>
            <w:hideMark/>
          </w:tcPr>
          <w:p w:rsidR="00D23193" w:rsidRPr="00AB1067" w:rsidRDefault="00D23193" w:rsidP="0023272D">
            <w:pPr>
              <w:rPr>
                <w:sz w:val="24"/>
                <w:szCs w:val="24"/>
              </w:rPr>
            </w:pPr>
          </w:p>
        </w:tc>
        <w:tc>
          <w:tcPr>
            <w:tcW w:w="1276" w:type="dxa"/>
            <w:hideMark/>
          </w:tcPr>
          <w:p w:rsidR="00D23193" w:rsidRPr="00AB1067" w:rsidRDefault="00D23193" w:rsidP="0023272D">
            <w:pPr>
              <w:rPr>
                <w:sz w:val="24"/>
                <w:szCs w:val="24"/>
              </w:rPr>
            </w:pPr>
            <w:r w:rsidRPr="00AB1067">
              <w:rPr>
                <w:sz w:val="24"/>
                <w:szCs w:val="24"/>
              </w:rPr>
              <w:t>иные вн</w:t>
            </w:r>
            <w:r w:rsidRPr="00AB1067">
              <w:rPr>
                <w:sz w:val="24"/>
                <w:szCs w:val="24"/>
              </w:rPr>
              <w:t>е</w:t>
            </w:r>
            <w:r w:rsidRPr="00AB1067">
              <w:rPr>
                <w:sz w:val="24"/>
                <w:szCs w:val="24"/>
              </w:rPr>
              <w:t>бюджетные источники</w:t>
            </w:r>
          </w:p>
        </w:tc>
        <w:tc>
          <w:tcPr>
            <w:tcW w:w="1378" w:type="dxa"/>
            <w:hideMark/>
          </w:tcPr>
          <w:p w:rsidR="00D23193" w:rsidRPr="00AB1067" w:rsidRDefault="00D23193" w:rsidP="0023272D">
            <w:pP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p>
        </w:tc>
        <w:tc>
          <w:tcPr>
            <w:tcW w:w="1275" w:type="dxa"/>
            <w:noWrap/>
            <w:hideMark/>
          </w:tcPr>
          <w:p w:rsidR="00D23193" w:rsidRPr="00AB1067" w:rsidRDefault="00D23193" w:rsidP="00AA1629">
            <w:pPr>
              <w:jc w:val="center"/>
              <w:rPr>
                <w:sz w:val="24"/>
                <w:szCs w:val="24"/>
              </w:rPr>
            </w:pPr>
          </w:p>
        </w:tc>
        <w:tc>
          <w:tcPr>
            <w:tcW w:w="1240" w:type="dxa"/>
            <w:noWrap/>
            <w:hideMark/>
          </w:tcPr>
          <w:p w:rsidR="00D23193" w:rsidRPr="00AB1067" w:rsidRDefault="00D23193" w:rsidP="00AA1629">
            <w:pPr>
              <w:jc w:val="center"/>
              <w:rPr>
                <w:sz w:val="24"/>
                <w:szCs w:val="24"/>
              </w:rPr>
            </w:pPr>
          </w:p>
        </w:tc>
        <w:tc>
          <w:tcPr>
            <w:tcW w:w="1213" w:type="dxa"/>
            <w:noWrap/>
            <w:hideMark/>
          </w:tcPr>
          <w:p w:rsidR="00D23193" w:rsidRPr="00AB1067" w:rsidRDefault="00D23193" w:rsidP="00AA1629">
            <w:pPr>
              <w:jc w:val="center"/>
              <w:rPr>
                <w:sz w:val="24"/>
                <w:szCs w:val="24"/>
              </w:rPr>
            </w:pPr>
          </w:p>
        </w:tc>
        <w:tc>
          <w:tcPr>
            <w:tcW w:w="1091" w:type="dxa"/>
            <w:noWrap/>
            <w:hideMark/>
          </w:tcPr>
          <w:p w:rsidR="00D23193" w:rsidRPr="00AB1067" w:rsidRDefault="00D23193" w:rsidP="00AA1629">
            <w:pPr>
              <w:jc w:val="center"/>
              <w:rPr>
                <w:sz w:val="24"/>
                <w:szCs w:val="24"/>
              </w:rPr>
            </w:pPr>
          </w:p>
        </w:tc>
        <w:tc>
          <w:tcPr>
            <w:tcW w:w="808" w:type="dxa"/>
            <w:noWrap/>
            <w:hideMark/>
          </w:tcPr>
          <w:p w:rsidR="00D23193" w:rsidRPr="00AB1067" w:rsidRDefault="00D23193" w:rsidP="00AA1629">
            <w:pPr>
              <w:jc w:val="center"/>
              <w:rPr>
                <w:sz w:val="24"/>
                <w:szCs w:val="24"/>
              </w:rPr>
            </w:pPr>
          </w:p>
        </w:tc>
        <w:tc>
          <w:tcPr>
            <w:tcW w:w="634" w:type="dxa"/>
            <w:noWrap/>
            <w:hideMark/>
          </w:tcPr>
          <w:p w:rsidR="00D23193" w:rsidRPr="00AB1067" w:rsidRDefault="00D23193" w:rsidP="00AA1629">
            <w:pPr>
              <w:jc w:val="center"/>
              <w:rPr>
                <w:sz w:val="24"/>
                <w:szCs w:val="24"/>
              </w:rPr>
            </w:pP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lastRenderedPageBreak/>
              <w:t>46</w:t>
            </w:r>
            <w:r w:rsidR="00AA1629">
              <w:rPr>
                <w:sz w:val="24"/>
                <w:szCs w:val="24"/>
              </w:rPr>
              <w:t>.</w:t>
            </w:r>
          </w:p>
        </w:tc>
        <w:tc>
          <w:tcPr>
            <w:tcW w:w="3162" w:type="dxa"/>
            <w:gridSpan w:val="6"/>
            <w:vMerge w:val="restart"/>
            <w:hideMark/>
          </w:tcPr>
          <w:p w:rsidR="00D23193" w:rsidRDefault="00D23193" w:rsidP="00AA1629">
            <w:pPr>
              <w:jc w:val="center"/>
              <w:rPr>
                <w:sz w:val="24"/>
                <w:szCs w:val="24"/>
              </w:rPr>
            </w:pPr>
            <w:r w:rsidRPr="00AB1067">
              <w:rPr>
                <w:sz w:val="24"/>
                <w:szCs w:val="24"/>
              </w:rPr>
              <w:t>Итого по мероприятию 1.1.</w:t>
            </w:r>
          </w:p>
          <w:p w:rsidR="00AB1067" w:rsidRDefault="00AB1067" w:rsidP="00AA1629">
            <w:pPr>
              <w:jc w:val="center"/>
              <w:rPr>
                <w:sz w:val="24"/>
                <w:szCs w:val="24"/>
              </w:rPr>
            </w:pPr>
          </w:p>
          <w:p w:rsidR="00AB1067" w:rsidRDefault="00AB1067" w:rsidP="00AA1629">
            <w:pPr>
              <w:jc w:val="center"/>
              <w:rPr>
                <w:sz w:val="24"/>
                <w:szCs w:val="24"/>
              </w:rPr>
            </w:pPr>
          </w:p>
          <w:p w:rsidR="00AB1067" w:rsidRDefault="00AB1067" w:rsidP="00AA1629">
            <w:pPr>
              <w:jc w:val="center"/>
              <w:rPr>
                <w:sz w:val="24"/>
                <w:szCs w:val="24"/>
              </w:rPr>
            </w:pPr>
          </w:p>
          <w:p w:rsidR="00AB1067" w:rsidRDefault="00AB1067" w:rsidP="00AA1629">
            <w:pPr>
              <w:jc w:val="center"/>
              <w:rPr>
                <w:sz w:val="24"/>
                <w:szCs w:val="24"/>
              </w:rPr>
            </w:pPr>
          </w:p>
          <w:p w:rsidR="00AB1067" w:rsidRPr="00AB1067" w:rsidRDefault="00AB1067"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всего</w:t>
            </w:r>
          </w:p>
        </w:tc>
        <w:tc>
          <w:tcPr>
            <w:tcW w:w="1378" w:type="dxa"/>
            <w:vMerge w:val="restart"/>
            <w:hideMark/>
          </w:tcPr>
          <w:p w:rsidR="00D23193" w:rsidRDefault="00D23193" w:rsidP="00AA1629">
            <w:pPr>
              <w:jc w:val="center"/>
              <w:rPr>
                <w:sz w:val="24"/>
                <w:szCs w:val="24"/>
              </w:rPr>
            </w:pPr>
            <w:r w:rsidRPr="00AB1067">
              <w:rPr>
                <w:sz w:val="24"/>
                <w:szCs w:val="24"/>
              </w:rPr>
              <w:t>Х</w:t>
            </w:r>
          </w:p>
          <w:p w:rsidR="00AB1067" w:rsidRDefault="00AB1067" w:rsidP="00AA1629">
            <w:pPr>
              <w:jc w:val="center"/>
              <w:rPr>
                <w:sz w:val="24"/>
                <w:szCs w:val="24"/>
              </w:rPr>
            </w:pPr>
          </w:p>
          <w:p w:rsidR="00AB1067" w:rsidRDefault="00AB1067" w:rsidP="00AA1629">
            <w:pPr>
              <w:jc w:val="center"/>
              <w:rPr>
                <w:sz w:val="24"/>
                <w:szCs w:val="24"/>
              </w:rPr>
            </w:pPr>
          </w:p>
          <w:p w:rsidR="00AB1067" w:rsidRDefault="00AB1067" w:rsidP="00AA1629">
            <w:pPr>
              <w:jc w:val="center"/>
              <w:rPr>
                <w:sz w:val="24"/>
                <w:szCs w:val="24"/>
              </w:rPr>
            </w:pPr>
          </w:p>
          <w:p w:rsidR="00AB1067" w:rsidRDefault="00AB1067" w:rsidP="00AA1629">
            <w:pPr>
              <w:jc w:val="center"/>
              <w:rPr>
                <w:sz w:val="24"/>
                <w:szCs w:val="24"/>
              </w:rPr>
            </w:pPr>
          </w:p>
          <w:p w:rsidR="00AB1067" w:rsidRPr="00AB1067" w:rsidRDefault="00AB1067"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58267,4</w:t>
            </w:r>
          </w:p>
        </w:tc>
        <w:tc>
          <w:tcPr>
            <w:tcW w:w="1276" w:type="dxa"/>
            <w:noWrap/>
            <w:hideMark/>
          </w:tcPr>
          <w:p w:rsidR="00D23193" w:rsidRPr="00AB1067" w:rsidRDefault="00D23193" w:rsidP="00AA1629">
            <w:pPr>
              <w:jc w:val="center"/>
              <w:rPr>
                <w:sz w:val="24"/>
                <w:szCs w:val="24"/>
              </w:rPr>
            </w:pPr>
            <w:r w:rsidRPr="00AB1067">
              <w:rPr>
                <w:sz w:val="24"/>
                <w:szCs w:val="24"/>
              </w:rPr>
              <w:t>12223,0</w:t>
            </w:r>
          </w:p>
        </w:tc>
        <w:tc>
          <w:tcPr>
            <w:tcW w:w="1275" w:type="dxa"/>
            <w:noWrap/>
            <w:hideMark/>
          </w:tcPr>
          <w:p w:rsidR="00D23193" w:rsidRPr="00AB1067" w:rsidRDefault="00D23193" w:rsidP="00AA1629">
            <w:pPr>
              <w:jc w:val="center"/>
              <w:rPr>
                <w:sz w:val="24"/>
                <w:szCs w:val="24"/>
              </w:rPr>
            </w:pPr>
            <w:r w:rsidRPr="00AB1067">
              <w:rPr>
                <w:sz w:val="24"/>
                <w:szCs w:val="24"/>
              </w:rPr>
              <w:t>9148,1</w:t>
            </w:r>
          </w:p>
        </w:tc>
        <w:tc>
          <w:tcPr>
            <w:tcW w:w="1240" w:type="dxa"/>
            <w:noWrap/>
            <w:hideMark/>
          </w:tcPr>
          <w:p w:rsidR="00D23193" w:rsidRPr="00AB1067" w:rsidRDefault="00D23193" w:rsidP="00AA1629">
            <w:pPr>
              <w:jc w:val="center"/>
              <w:rPr>
                <w:sz w:val="24"/>
                <w:szCs w:val="24"/>
              </w:rPr>
            </w:pPr>
            <w:r w:rsidRPr="00AB1067">
              <w:rPr>
                <w:sz w:val="24"/>
                <w:szCs w:val="24"/>
              </w:rPr>
              <w:t>3611,7</w:t>
            </w:r>
          </w:p>
        </w:tc>
        <w:tc>
          <w:tcPr>
            <w:tcW w:w="1213" w:type="dxa"/>
            <w:noWrap/>
            <w:hideMark/>
          </w:tcPr>
          <w:p w:rsidR="00D23193" w:rsidRPr="00AB1067" w:rsidRDefault="00D23193" w:rsidP="00AA1629">
            <w:pPr>
              <w:jc w:val="center"/>
              <w:rPr>
                <w:sz w:val="24"/>
                <w:szCs w:val="24"/>
              </w:rPr>
            </w:pPr>
            <w:r w:rsidRPr="00AB1067">
              <w:rPr>
                <w:sz w:val="24"/>
                <w:szCs w:val="24"/>
              </w:rPr>
              <w:t>3092,3</w:t>
            </w:r>
          </w:p>
        </w:tc>
        <w:tc>
          <w:tcPr>
            <w:tcW w:w="1091" w:type="dxa"/>
            <w:noWrap/>
            <w:hideMark/>
          </w:tcPr>
          <w:p w:rsidR="00D23193" w:rsidRPr="00AB1067" w:rsidRDefault="00D23193" w:rsidP="00AA1629">
            <w:pPr>
              <w:jc w:val="center"/>
              <w:rPr>
                <w:sz w:val="24"/>
                <w:szCs w:val="24"/>
              </w:rPr>
            </w:pPr>
            <w:r w:rsidRPr="00AB1067">
              <w:rPr>
                <w:sz w:val="24"/>
                <w:szCs w:val="24"/>
              </w:rPr>
              <w:t>3092,3</w:t>
            </w:r>
          </w:p>
        </w:tc>
        <w:tc>
          <w:tcPr>
            <w:tcW w:w="808" w:type="dxa"/>
            <w:noWrap/>
            <w:hideMark/>
          </w:tcPr>
          <w:p w:rsidR="00D23193" w:rsidRPr="00AB1067" w:rsidRDefault="00D23193" w:rsidP="00AA1629">
            <w:pPr>
              <w:jc w:val="center"/>
              <w:rPr>
                <w:sz w:val="24"/>
                <w:szCs w:val="24"/>
              </w:rPr>
            </w:pPr>
            <w:r w:rsidRPr="00AB1067">
              <w:rPr>
                <w:sz w:val="24"/>
                <w:szCs w:val="24"/>
              </w:rPr>
              <w:t>13400,0</w:t>
            </w:r>
          </w:p>
        </w:tc>
        <w:tc>
          <w:tcPr>
            <w:tcW w:w="634" w:type="dxa"/>
            <w:noWrap/>
            <w:hideMark/>
          </w:tcPr>
          <w:p w:rsidR="00D23193" w:rsidRPr="00AB1067" w:rsidRDefault="00D23193" w:rsidP="00AA1629">
            <w:pPr>
              <w:jc w:val="center"/>
              <w:rPr>
                <w:sz w:val="24"/>
                <w:szCs w:val="24"/>
              </w:rPr>
            </w:pPr>
            <w:r w:rsidRPr="00AB1067">
              <w:rPr>
                <w:sz w:val="24"/>
                <w:szCs w:val="24"/>
              </w:rPr>
              <w:t>13700,0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47</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а</w:t>
            </w:r>
            <w:r w:rsidRPr="00AB1067">
              <w:rPr>
                <w:sz w:val="24"/>
                <w:szCs w:val="24"/>
              </w:rPr>
              <w:t>в</w:t>
            </w:r>
            <w:r w:rsidRPr="00AB1067">
              <w:rPr>
                <w:sz w:val="24"/>
                <w:szCs w:val="24"/>
              </w:rPr>
              <w:t>тономного округа</w:t>
            </w: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1271,3</w:t>
            </w:r>
          </w:p>
        </w:tc>
        <w:tc>
          <w:tcPr>
            <w:tcW w:w="1276" w:type="dxa"/>
            <w:noWrap/>
            <w:hideMark/>
          </w:tcPr>
          <w:p w:rsidR="00D23193" w:rsidRPr="00AB1067" w:rsidRDefault="00D23193" w:rsidP="00AA1629">
            <w:pPr>
              <w:jc w:val="center"/>
              <w:rPr>
                <w:sz w:val="24"/>
                <w:szCs w:val="24"/>
              </w:rPr>
            </w:pPr>
            <w:r w:rsidRPr="00AB1067">
              <w:rPr>
                <w:sz w:val="24"/>
                <w:szCs w:val="24"/>
              </w:rPr>
              <w:t>98,0</w:t>
            </w:r>
          </w:p>
        </w:tc>
        <w:tc>
          <w:tcPr>
            <w:tcW w:w="1275" w:type="dxa"/>
            <w:noWrap/>
            <w:hideMark/>
          </w:tcPr>
          <w:p w:rsidR="00D23193" w:rsidRPr="00AB1067" w:rsidRDefault="00D23193" w:rsidP="00AA1629">
            <w:pPr>
              <w:jc w:val="center"/>
              <w:rPr>
                <w:sz w:val="24"/>
                <w:szCs w:val="24"/>
              </w:rPr>
            </w:pPr>
            <w:r w:rsidRPr="00AB1067">
              <w:rPr>
                <w:sz w:val="24"/>
                <w:szCs w:val="24"/>
              </w:rPr>
              <w:t>878,3</w:t>
            </w:r>
          </w:p>
        </w:tc>
        <w:tc>
          <w:tcPr>
            <w:tcW w:w="1240" w:type="dxa"/>
            <w:noWrap/>
            <w:hideMark/>
          </w:tcPr>
          <w:p w:rsidR="00D23193" w:rsidRPr="00AB1067" w:rsidRDefault="00D23193" w:rsidP="00AA1629">
            <w:pPr>
              <w:jc w:val="center"/>
              <w:rPr>
                <w:sz w:val="24"/>
                <w:szCs w:val="24"/>
              </w:rPr>
            </w:pPr>
            <w:r w:rsidRPr="00AB1067">
              <w:rPr>
                <w:sz w:val="24"/>
                <w:szCs w:val="24"/>
              </w:rPr>
              <w:t>295,0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48</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района,</w:t>
            </w: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56996,1</w:t>
            </w:r>
          </w:p>
        </w:tc>
        <w:tc>
          <w:tcPr>
            <w:tcW w:w="1276" w:type="dxa"/>
            <w:noWrap/>
            <w:hideMark/>
          </w:tcPr>
          <w:p w:rsidR="00D23193" w:rsidRPr="00AB1067" w:rsidRDefault="00D23193" w:rsidP="00AA1629">
            <w:pPr>
              <w:jc w:val="center"/>
              <w:rPr>
                <w:sz w:val="24"/>
                <w:szCs w:val="24"/>
              </w:rPr>
            </w:pPr>
            <w:r w:rsidRPr="00AB1067">
              <w:rPr>
                <w:sz w:val="24"/>
                <w:szCs w:val="24"/>
              </w:rPr>
              <w:t>12125,0</w:t>
            </w:r>
          </w:p>
        </w:tc>
        <w:tc>
          <w:tcPr>
            <w:tcW w:w="1275" w:type="dxa"/>
            <w:noWrap/>
            <w:hideMark/>
          </w:tcPr>
          <w:p w:rsidR="00D23193" w:rsidRPr="00AB1067" w:rsidRDefault="00D23193" w:rsidP="00AA1629">
            <w:pPr>
              <w:jc w:val="center"/>
              <w:rPr>
                <w:sz w:val="24"/>
                <w:szCs w:val="24"/>
              </w:rPr>
            </w:pPr>
            <w:r w:rsidRPr="00AB1067">
              <w:rPr>
                <w:sz w:val="24"/>
                <w:szCs w:val="24"/>
              </w:rPr>
              <w:t>8269,8</w:t>
            </w:r>
          </w:p>
        </w:tc>
        <w:tc>
          <w:tcPr>
            <w:tcW w:w="1240" w:type="dxa"/>
            <w:noWrap/>
            <w:hideMark/>
          </w:tcPr>
          <w:p w:rsidR="00D23193" w:rsidRPr="00AB1067" w:rsidRDefault="00D23193" w:rsidP="00AA1629">
            <w:pPr>
              <w:jc w:val="center"/>
              <w:rPr>
                <w:sz w:val="24"/>
                <w:szCs w:val="24"/>
              </w:rPr>
            </w:pPr>
            <w:r w:rsidRPr="00AB1067">
              <w:rPr>
                <w:sz w:val="24"/>
                <w:szCs w:val="24"/>
              </w:rPr>
              <w:t>3316,7</w:t>
            </w:r>
          </w:p>
        </w:tc>
        <w:tc>
          <w:tcPr>
            <w:tcW w:w="1213" w:type="dxa"/>
            <w:noWrap/>
            <w:hideMark/>
          </w:tcPr>
          <w:p w:rsidR="00D23193" w:rsidRPr="00AB1067" w:rsidRDefault="00D23193" w:rsidP="00AA1629">
            <w:pPr>
              <w:jc w:val="center"/>
              <w:rPr>
                <w:sz w:val="24"/>
                <w:szCs w:val="24"/>
              </w:rPr>
            </w:pPr>
            <w:r w:rsidRPr="00AB1067">
              <w:rPr>
                <w:sz w:val="24"/>
                <w:szCs w:val="24"/>
              </w:rPr>
              <w:t>3092,3</w:t>
            </w:r>
          </w:p>
        </w:tc>
        <w:tc>
          <w:tcPr>
            <w:tcW w:w="1091" w:type="dxa"/>
            <w:noWrap/>
            <w:hideMark/>
          </w:tcPr>
          <w:p w:rsidR="00D23193" w:rsidRPr="00AB1067" w:rsidRDefault="00D23193" w:rsidP="00AA1629">
            <w:pPr>
              <w:jc w:val="center"/>
              <w:rPr>
                <w:sz w:val="24"/>
                <w:szCs w:val="24"/>
              </w:rPr>
            </w:pPr>
            <w:r w:rsidRPr="00AB1067">
              <w:rPr>
                <w:sz w:val="24"/>
                <w:szCs w:val="24"/>
              </w:rPr>
              <w:t>3092,3</w:t>
            </w:r>
          </w:p>
        </w:tc>
        <w:tc>
          <w:tcPr>
            <w:tcW w:w="808" w:type="dxa"/>
            <w:noWrap/>
            <w:hideMark/>
          </w:tcPr>
          <w:p w:rsidR="00D23193" w:rsidRPr="00AB1067" w:rsidRDefault="00D23193" w:rsidP="00AA1629">
            <w:pPr>
              <w:jc w:val="center"/>
              <w:rPr>
                <w:sz w:val="24"/>
                <w:szCs w:val="24"/>
              </w:rPr>
            </w:pPr>
            <w:r w:rsidRPr="00AB1067">
              <w:rPr>
                <w:sz w:val="24"/>
                <w:szCs w:val="24"/>
              </w:rPr>
              <w:t>13400,0</w:t>
            </w:r>
          </w:p>
        </w:tc>
        <w:tc>
          <w:tcPr>
            <w:tcW w:w="634" w:type="dxa"/>
            <w:noWrap/>
            <w:hideMark/>
          </w:tcPr>
          <w:p w:rsidR="00D23193" w:rsidRPr="00AB1067" w:rsidRDefault="00D23193" w:rsidP="00AA1629">
            <w:pPr>
              <w:jc w:val="center"/>
              <w:rPr>
                <w:sz w:val="24"/>
                <w:szCs w:val="24"/>
              </w:rPr>
            </w:pPr>
            <w:r w:rsidRPr="00AB1067">
              <w:rPr>
                <w:sz w:val="24"/>
                <w:szCs w:val="24"/>
              </w:rPr>
              <w:t>13700,0</w:t>
            </w:r>
          </w:p>
        </w:tc>
      </w:tr>
      <w:tr w:rsidR="00AB1067" w:rsidRPr="00AB1067" w:rsidTr="00AA1629">
        <w:trPr>
          <w:trHeight w:val="900"/>
        </w:trPr>
        <w:tc>
          <w:tcPr>
            <w:tcW w:w="665" w:type="dxa"/>
            <w:noWrap/>
            <w:hideMark/>
          </w:tcPr>
          <w:p w:rsidR="00D23193" w:rsidRPr="00AB1067" w:rsidRDefault="00D23193" w:rsidP="00AA1629">
            <w:pPr>
              <w:jc w:val="center"/>
              <w:rPr>
                <w:sz w:val="24"/>
                <w:szCs w:val="24"/>
              </w:rPr>
            </w:pPr>
            <w:r w:rsidRPr="00AB1067">
              <w:rPr>
                <w:sz w:val="24"/>
                <w:szCs w:val="24"/>
              </w:rPr>
              <w:t>49</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 том числе безвозмез</w:t>
            </w:r>
            <w:r w:rsidRPr="00AB1067">
              <w:rPr>
                <w:sz w:val="24"/>
                <w:szCs w:val="24"/>
              </w:rPr>
              <w:t>д</w:t>
            </w:r>
            <w:r w:rsidRPr="00AB1067">
              <w:rPr>
                <w:sz w:val="24"/>
                <w:szCs w:val="24"/>
              </w:rPr>
              <w:t>ные пост</w:t>
            </w:r>
            <w:r w:rsidRPr="00AB1067">
              <w:rPr>
                <w:sz w:val="24"/>
                <w:szCs w:val="24"/>
              </w:rPr>
              <w:t>у</w:t>
            </w:r>
            <w:r w:rsidRPr="00AB1067">
              <w:rPr>
                <w:sz w:val="24"/>
                <w:szCs w:val="24"/>
              </w:rPr>
              <w:t>пления от физических и юридич</w:t>
            </w:r>
            <w:r w:rsidRPr="00AB1067">
              <w:rPr>
                <w:sz w:val="24"/>
                <w:szCs w:val="24"/>
              </w:rPr>
              <w:t>е</w:t>
            </w:r>
            <w:r w:rsidRPr="00AB1067">
              <w:rPr>
                <w:sz w:val="24"/>
                <w:szCs w:val="24"/>
              </w:rPr>
              <w:t>ских лиц</w:t>
            </w: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1325,7</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1325,7</w:t>
            </w:r>
          </w:p>
        </w:tc>
        <w:tc>
          <w:tcPr>
            <w:tcW w:w="1240" w:type="dxa"/>
            <w:noWrap/>
            <w:hideMark/>
          </w:tcPr>
          <w:p w:rsidR="00D23193" w:rsidRPr="00AB1067" w:rsidRDefault="00D23193" w:rsidP="00AA1629">
            <w:pPr>
              <w:jc w:val="center"/>
              <w:rPr>
                <w:sz w:val="24"/>
                <w:szCs w:val="24"/>
              </w:rPr>
            </w:pPr>
            <w:r w:rsidRPr="00AB1067">
              <w:rPr>
                <w:sz w:val="24"/>
                <w:szCs w:val="24"/>
              </w:rPr>
              <w:t>0,0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50</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Default="00D23193" w:rsidP="00AA1629">
            <w:pPr>
              <w:jc w:val="center"/>
              <w:rPr>
                <w:sz w:val="24"/>
                <w:szCs w:val="24"/>
              </w:rPr>
            </w:pPr>
            <w:r w:rsidRPr="00AB1067">
              <w:rPr>
                <w:sz w:val="24"/>
                <w:szCs w:val="24"/>
              </w:rPr>
              <w:t>иные вн</w:t>
            </w:r>
            <w:r w:rsidRPr="00AB1067">
              <w:rPr>
                <w:sz w:val="24"/>
                <w:szCs w:val="24"/>
              </w:rPr>
              <w:t>е</w:t>
            </w:r>
            <w:r w:rsidRPr="00AB1067">
              <w:rPr>
                <w:sz w:val="24"/>
                <w:szCs w:val="24"/>
              </w:rPr>
              <w:t>бюджетные источники</w:t>
            </w:r>
          </w:p>
          <w:p w:rsidR="00AA1629" w:rsidRPr="00AB1067" w:rsidRDefault="00AA1629" w:rsidP="00AA1629">
            <w:pPr>
              <w:jc w:val="center"/>
              <w:rPr>
                <w:sz w:val="24"/>
                <w:szCs w:val="24"/>
              </w:rPr>
            </w:pP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0,0</w:t>
            </w:r>
          </w:p>
        </w:tc>
        <w:tc>
          <w:tcPr>
            <w:tcW w:w="1240" w:type="dxa"/>
            <w:noWrap/>
            <w:hideMark/>
          </w:tcPr>
          <w:p w:rsidR="00D23193" w:rsidRPr="00AB1067" w:rsidRDefault="00D23193" w:rsidP="00AA1629">
            <w:pPr>
              <w:jc w:val="center"/>
              <w:rPr>
                <w:sz w:val="24"/>
                <w:szCs w:val="24"/>
              </w:rPr>
            </w:pPr>
            <w:r w:rsidRPr="00AB1067">
              <w:rPr>
                <w:sz w:val="24"/>
                <w:szCs w:val="24"/>
              </w:rPr>
              <w:t>0,0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lastRenderedPageBreak/>
              <w:t>51</w:t>
            </w:r>
            <w:r w:rsidR="00AA1629">
              <w:rPr>
                <w:sz w:val="24"/>
                <w:szCs w:val="24"/>
              </w:rPr>
              <w:t>.</w:t>
            </w:r>
          </w:p>
        </w:tc>
        <w:tc>
          <w:tcPr>
            <w:tcW w:w="758" w:type="dxa"/>
            <w:gridSpan w:val="2"/>
            <w:vMerge w:val="restart"/>
            <w:hideMark/>
          </w:tcPr>
          <w:p w:rsidR="00D23193" w:rsidRPr="00AB1067" w:rsidRDefault="00D23193" w:rsidP="00AA1629">
            <w:pPr>
              <w:jc w:val="center"/>
              <w:rPr>
                <w:sz w:val="24"/>
                <w:szCs w:val="24"/>
              </w:rPr>
            </w:pPr>
            <w:r w:rsidRPr="00AB1067">
              <w:rPr>
                <w:sz w:val="24"/>
                <w:szCs w:val="24"/>
              </w:rPr>
              <w:t>2.1.</w:t>
            </w:r>
          </w:p>
        </w:tc>
        <w:tc>
          <w:tcPr>
            <w:tcW w:w="1270" w:type="dxa"/>
            <w:gridSpan w:val="3"/>
            <w:vMerge w:val="restart"/>
            <w:hideMark/>
          </w:tcPr>
          <w:p w:rsidR="00D23193" w:rsidRPr="00AB1067" w:rsidRDefault="00D23193" w:rsidP="00AA1629">
            <w:pPr>
              <w:jc w:val="center"/>
              <w:rPr>
                <w:sz w:val="24"/>
                <w:szCs w:val="24"/>
              </w:rPr>
            </w:pPr>
            <w:r w:rsidRPr="00AB1067">
              <w:rPr>
                <w:sz w:val="24"/>
                <w:szCs w:val="24"/>
              </w:rPr>
              <w:t>Укрепление материал</w:t>
            </w:r>
            <w:r w:rsidRPr="00AB1067">
              <w:rPr>
                <w:sz w:val="24"/>
                <w:szCs w:val="24"/>
              </w:rPr>
              <w:t>ь</w:t>
            </w:r>
            <w:r w:rsidRPr="00AB1067">
              <w:rPr>
                <w:sz w:val="24"/>
                <w:szCs w:val="24"/>
              </w:rPr>
              <w:t>но-технич</w:t>
            </w:r>
            <w:r w:rsidRPr="00AB1067">
              <w:rPr>
                <w:sz w:val="24"/>
                <w:szCs w:val="24"/>
              </w:rPr>
              <w:t>е</w:t>
            </w:r>
            <w:r w:rsidRPr="00AB1067">
              <w:rPr>
                <w:sz w:val="24"/>
                <w:szCs w:val="24"/>
              </w:rPr>
              <w:t>ской базы учреждений физической культуры и спорта</w:t>
            </w:r>
          </w:p>
        </w:tc>
        <w:tc>
          <w:tcPr>
            <w:tcW w:w="1134" w:type="dxa"/>
            <w:vMerge w:val="restart"/>
            <w:hideMark/>
          </w:tcPr>
          <w:p w:rsidR="00D23193" w:rsidRDefault="00D23193" w:rsidP="00AA1629">
            <w:pPr>
              <w:jc w:val="center"/>
              <w:rPr>
                <w:sz w:val="24"/>
                <w:szCs w:val="24"/>
              </w:rPr>
            </w:pPr>
            <w:r w:rsidRPr="00AB1067">
              <w:rPr>
                <w:sz w:val="24"/>
                <w:szCs w:val="24"/>
              </w:rPr>
              <w:t>отдел по физич</w:t>
            </w:r>
            <w:r w:rsidRPr="00AB1067">
              <w:rPr>
                <w:sz w:val="24"/>
                <w:szCs w:val="24"/>
              </w:rPr>
              <w:t>е</w:t>
            </w:r>
            <w:r w:rsidRPr="00AB1067">
              <w:rPr>
                <w:sz w:val="24"/>
                <w:szCs w:val="24"/>
              </w:rPr>
              <w:t>ской кул</w:t>
            </w:r>
            <w:r w:rsidRPr="00AB1067">
              <w:rPr>
                <w:sz w:val="24"/>
                <w:szCs w:val="24"/>
              </w:rPr>
              <w:t>ь</w:t>
            </w:r>
            <w:r w:rsidRPr="00AB1067">
              <w:rPr>
                <w:sz w:val="24"/>
                <w:szCs w:val="24"/>
              </w:rPr>
              <w:t>туре и спорту админис</w:t>
            </w:r>
            <w:r w:rsidRPr="00AB1067">
              <w:rPr>
                <w:sz w:val="24"/>
                <w:szCs w:val="24"/>
              </w:rPr>
              <w:t>т</w:t>
            </w:r>
            <w:r w:rsidRPr="00AB1067">
              <w:rPr>
                <w:sz w:val="24"/>
                <w:szCs w:val="24"/>
              </w:rPr>
              <w:t>рации ра</w:t>
            </w:r>
            <w:r w:rsidRPr="00AB1067">
              <w:rPr>
                <w:sz w:val="24"/>
                <w:szCs w:val="24"/>
              </w:rPr>
              <w:t>й</w:t>
            </w:r>
            <w:r w:rsidRPr="00AB1067">
              <w:rPr>
                <w:sz w:val="24"/>
                <w:szCs w:val="24"/>
              </w:rPr>
              <w:t>она/отдел жилищно-комм</w:t>
            </w:r>
            <w:r w:rsidRPr="00AB1067">
              <w:rPr>
                <w:sz w:val="24"/>
                <w:szCs w:val="24"/>
              </w:rPr>
              <w:t>у</w:t>
            </w:r>
            <w:r w:rsidRPr="00AB1067">
              <w:rPr>
                <w:sz w:val="24"/>
                <w:szCs w:val="24"/>
              </w:rPr>
              <w:t>нального хозяйства, энергет</w:t>
            </w:r>
            <w:r w:rsidRPr="00AB1067">
              <w:rPr>
                <w:sz w:val="24"/>
                <w:szCs w:val="24"/>
              </w:rPr>
              <w:t>и</w:t>
            </w:r>
            <w:r w:rsidRPr="00AB1067">
              <w:rPr>
                <w:sz w:val="24"/>
                <w:szCs w:val="24"/>
              </w:rPr>
              <w:t>ки и стро</w:t>
            </w:r>
            <w:r w:rsidRPr="00AB1067">
              <w:rPr>
                <w:sz w:val="24"/>
                <w:szCs w:val="24"/>
              </w:rPr>
              <w:t>и</w:t>
            </w:r>
            <w:r w:rsidRPr="00AB1067">
              <w:rPr>
                <w:sz w:val="24"/>
                <w:szCs w:val="24"/>
              </w:rPr>
              <w:t>тельства админис</w:t>
            </w:r>
            <w:r w:rsidRPr="00AB1067">
              <w:rPr>
                <w:sz w:val="24"/>
                <w:szCs w:val="24"/>
              </w:rPr>
              <w:t>т</w:t>
            </w:r>
            <w:r w:rsidRPr="00AB1067">
              <w:rPr>
                <w:sz w:val="24"/>
                <w:szCs w:val="24"/>
              </w:rPr>
              <w:t>рации района; муниц</w:t>
            </w:r>
            <w:r w:rsidRPr="00AB1067">
              <w:rPr>
                <w:sz w:val="24"/>
                <w:szCs w:val="24"/>
              </w:rPr>
              <w:t>и</w:t>
            </w:r>
            <w:r w:rsidRPr="00AB1067">
              <w:rPr>
                <w:sz w:val="24"/>
                <w:szCs w:val="24"/>
              </w:rPr>
              <w:t>пальное казенное учрежд</w:t>
            </w:r>
            <w:r w:rsidRPr="00AB1067">
              <w:rPr>
                <w:sz w:val="24"/>
                <w:szCs w:val="24"/>
              </w:rPr>
              <w:t>е</w:t>
            </w:r>
            <w:r w:rsidRPr="00AB1067">
              <w:rPr>
                <w:sz w:val="24"/>
                <w:szCs w:val="24"/>
              </w:rPr>
              <w:t>ние «Управл</w:t>
            </w:r>
            <w:r w:rsidRPr="00AB1067">
              <w:rPr>
                <w:sz w:val="24"/>
                <w:szCs w:val="24"/>
              </w:rPr>
              <w:t>е</w:t>
            </w:r>
            <w:r w:rsidRPr="00AB1067">
              <w:rPr>
                <w:sz w:val="24"/>
                <w:szCs w:val="24"/>
              </w:rPr>
              <w:t>ние кап</w:t>
            </w:r>
            <w:r w:rsidRPr="00AB1067">
              <w:rPr>
                <w:sz w:val="24"/>
                <w:szCs w:val="24"/>
              </w:rPr>
              <w:t>и</w:t>
            </w:r>
            <w:r w:rsidRPr="00AB1067">
              <w:rPr>
                <w:sz w:val="24"/>
                <w:szCs w:val="24"/>
              </w:rPr>
              <w:t>тального стро</w:t>
            </w:r>
            <w:r w:rsidRPr="00AB1067">
              <w:rPr>
                <w:sz w:val="24"/>
                <w:szCs w:val="24"/>
              </w:rPr>
              <w:t>и</w:t>
            </w:r>
            <w:r w:rsidRPr="00AB1067">
              <w:rPr>
                <w:sz w:val="24"/>
                <w:szCs w:val="24"/>
              </w:rPr>
              <w:t>тельства по з</w:t>
            </w:r>
            <w:r w:rsidRPr="00AB1067">
              <w:rPr>
                <w:sz w:val="24"/>
                <w:szCs w:val="24"/>
              </w:rPr>
              <w:t>а</w:t>
            </w:r>
            <w:r w:rsidRPr="00AB1067">
              <w:rPr>
                <w:sz w:val="24"/>
                <w:szCs w:val="24"/>
              </w:rPr>
              <w:t>стройке Нижн</w:t>
            </w:r>
            <w:r w:rsidRPr="00AB1067">
              <w:rPr>
                <w:sz w:val="24"/>
                <w:szCs w:val="24"/>
              </w:rPr>
              <w:t>е</w:t>
            </w:r>
            <w:r w:rsidRPr="00AB1067">
              <w:rPr>
                <w:sz w:val="24"/>
                <w:szCs w:val="24"/>
              </w:rPr>
              <w:t>вартовск</w:t>
            </w:r>
            <w:r w:rsidRPr="00AB1067">
              <w:rPr>
                <w:sz w:val="24"/>
                <w:szCs w:val="24"/>
              </w:rPr>
              <w:t>о</w:t>
            </w:r>
            <w:r w:rsidRPr="00AB1067">
              <w:rPr>
                <w:sz w:val="24"/>
                <w:szCs w:val="24"/>
              </w:rPr>
              <w:lastRenderedPageBreak/>
              <w:t>го района»</w:t>
            </w:r>
          </w:p>
          <w:p w:rsidR="00AA1629" w:rsidRPr="00AB1067" w:rsidRDefault="00AA1629"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lastRenderedPageBreak/>
              <w:t>всего</w:t>
            </w:r>
          </w:p>
        </w:tc>
        <w:tc>
          <w:tcPr>
            <w:tcW w:w="1378" w:type="dxa"/>
            <w:vMerge w:val="restart"/>
            <w:hideMark/>
          </w:tcPr>
          <w:p w:rsidR="00D23193" w:rsidRPr="00AB1067" w:rsidRDefault="00D23193" w:rsidP="00AA1629">
            <w:pPr>
              <w:jc w:val="center"/>
              <w:rPr>
                <w:sz w:val="24"/>
                <w:szCs w:val="24"/>
              </w:rPr>
            </w:pPr>
            <w:r w:rsidRPr="00AB1067">
              <w:rPr>
                <w:sz w:val="24"/>
                <w:szCs w:val="24"/>
              </w:rPr>
              <w:t>(непосредс</w:t>
            </w:r>
            <w:r w:rsidRPr="00AB1067">
              <w:rPr>
                <w:sz w:val="24"/>
                <w:szCs w:val="24"/>
              </w:rPr>
              <w:t>т</w:t>
            </w:r>
            <w:r w:rsidRPr="00AB1067">
              <w:rPr>
                <w:sz w:val="24"/>
                <w:szCs w:val="24"/>
              </w:rPr>
              <w:t>венный р</w:t>
            </w:r>
            <w:r w:rsidRPr="00AB1067">
              <w:rPr>
                <w:sz w:val="24"/>
                <w:szCs w:val="24"/>
              </w:rPr>
              <w:t>е</w:t>
            </w:r>
            <w:r w:rsidRPr="00AB1067">
              <w:rPr>
                <w:sz w:val="24"/>
                <w:szCs w:val="24"/>
              </w:rPr>
              <w:t>зультат 0, конечный результат 1</w:t>
            </w:r>
          </w:p>
        </w:tc>
        <w:tc>
          <w:tcPr>
            <w:tcW w:w="1296" w:type="dxa"/>
            <w:noWrap/>
            <w:hideMark/>
          </w:tcPr>
          <w:p w:rsidR="00D23193" w:rsidRPr="00AB1067" w:rsidRDefault="00D23193" w:rsidP="00AA1629">
            <w:pPr>
              <w:jc w:val="center"/>
              <w:rPr>
                <w:sz w:val="24"/>
                <w:szCs w:val="24"/>
              </w:rPr>
            </w:pPr>
            <w:r w:rsidRPr="00AB1067">
              <w:rPr>
                <w:sz w:val="24"/>
                <w:szCs w:val="24"/>
              </w:rPr>
              <w:t>641471,9</w:t>
            </w:r>
          </w:p>
        </w:tc>
        <w:tc>
          <w:tcPr>
            <w:tcW w:w="1276" w:type="dxa"/>
            <w:noWrap/>
            <w:hideMark/>
          </w:tcPr>
          <w:p w:rsidR="00D23193" w:rsidRPr="00AB1067" w:rsidRDefault="00D23193" w:rsidP="00AA1629">
            <w:pPr>
              <w:jc w:val="center"/>
              <w:rPr>
                <w:sz w:val="24"/>
                <w:szCs w:val="24"/>
              </w:rPr>
            </w:pPr>
            <w:r w:rsidRPr="00AB1067">
              <w:rPr>
                <w:sz w:val="24"/>
                <w:szCs w:val="24"/>
              </w:rPr>
              <w:t>192162,0</w:t>
            </w:r>
          </w:p>
        </w:tc>
        <w:tc>
          <w:tcPr>
            <w:tcW w:w="1275" w:type="dxa"/>
            <w:noWrap/>
            <w:hideMark/>
          </w:tcPr>
          <w:p w:rsidR="00D23193" w:rsidRPr="00AB1067" w:rsidRDefault="00D23193" w:rsidP="00AA1629">
            <w:pPr>
              <w:jc w:val="center"/>
              <w:rPr>
                <w:sz w:val="24"/>
                <w:szCs w:val="24"/>
              </w:rPr>
            </w:pPr>
            <w:r w:rsidRPr="00AB1067">
              <w:rPr>
                <w:sz w:val="24"/>
                <w:szCs w:val="24"/>
              </w:rPr>
              <w:t>242824,3</w:t>
            </w:r>
          </w:p>
        </w:tc>
        <w:tc>
          <w:tcPr>
            <w:tcW w:w="1240" w:type="dxa"/>
            <w:noWrap/>
            <w:hideMark/>
          </w:tcPr>
          <w:p w:rsidR="00D23193" w:rsidRPr="00AB1067" w:rsidRDefault="00D23193" w:rsidP="00AA1629">
            <w:pPr>
              <w:jc w:val="center"/>
              <w:rPr>
                <w:sz w:val="24"/>
                <w:szCs w:val="24"/>
              </w:rPr>
            </w:pPr>
            <w:r w:rsidRPr="00AB1067">
              <w:rPr>
                <w:sz w:val="24"/>
                <w:szCs w:val="24"/>
              </w:rPr>
              <w:t>206485,6</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1500"/>
        </w:trPr>
        <w:tc>
          <w:tcPr>
            <w:tcW w:w="665" w:type="dxa"/>
            <w:noWrap/>
            <w:hideMark/>
          </w:tcPr>
          <w:p w:rsidR="00D23193" w:rsidRPr="00AB1067" w:rsidRDefault="00D23193" w:rsidP="00AA1629">
            <w:pPr>
              <w:jc w:val="center"/>
              <w:rPr>
                <w:sz w:val="24"/>
                <w:szCs w:val="24"/>
              </w:rPr>
            </w:pPr>
            <w:r w:rsidRPr="00AB1067">
              <w:rPr>
                <w:sz w:val="24"/>
                <w:szCs w:val="24"/>
              </w:rPr>
              <w:t>52</w:t>
            </w:r>
            <w:r w:rsidR="00AA1629">
              <w:rPr>
                <w:sz w:val="24"/>
                <w:szCs w:val="24"/>
              </w:rPr>
              <w:t>.</w:t>
            </w:r>
          </w:p>
        </w:tc>
        <w:tc>
          <w:tcPr>
            <w:tcW w:w="758" w:type="dxa"/>
            <w:gridSpan w:val="2"/>
            <w:vMerge/>
            <w:hideMark/>
          </w:tcPr>
          <w:p w:rsidR="00D23193" w:rsidRPr="00AB1067" w:rsidRDefault="00D23193" w:rsidP="00AA1629">
            <w:pPr>
              <w:jc w:val="center"/>
              <w:rPr>
                <w:sz w:val="24"/>
                <w:szCs w:val="24"/>
              </w:rPr>
            </w:pPr>
          </w:p>
        </w:tc>
        <w:tc>
          <w:tcPr>
            <w:tcW w:w="1270" w:type="dxa"/>
            <w:gridSpan w:val="3"/>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а</w:t>
            </w:r>
            <w:r w:rsidRPr="00AB1067">
              <w:rPr>
                <w:sz w:val="24"/>
                <w:szCs w:val="24"/>
              </w:rPr>
              <w:t>в</w:t>
            </w:r>
            <w:r w:rsidRPr="00AB1067">
              <w:rPr>
                <w:sz w:val="24"/>
                <w:szCs w:val="24"/>
              </w:rPr>
              <w:t>тономного округа: подпр</w:t>
            </w:r>
            <w:r w:rsidRPr="00AB1067">
              <w:rPr>
                <w:sz w:val="24"/>
                <w:szCs w:val="24"/>
              </w:rPr>
              <w:t>о</w:t>
            </w:r>
            <w:r w:rsidRPr="00AB1067">
              <w:rPr>
                <w:sz w:val="24"/>
                <w:szCs w:val="24"/>
              </w:rPr>
              <w:t>грамма «Дети Ю</w:t>
            </w:r>
            <w:r w:rsidRPr="00AB1067">
              <w:rPr>
                <w:sz w:val="24"/>
                <w:szCs w:val="24"/>
              </w:rPr>
              <w:t>г</w:t>
            </w:r>
            <w:r w:rsidRPr="00AB1067">
              <w:rPr>
                <w:sz w:val="24"/>
                <w:szCs w:val="24"/>
              </w:rPr>
              <w:t>ры» пр</w:t>
            </w:r>
            <w:r w:rsidRPr="00AB1067">
              <w:rPr>
                <w:sz w:val="24"/>
                <w:szCs w:val="24"/>
              </w:rPr>
              <w:t>о</w:t>
            </w:r>
            <w:r w:rsidRPr="00AB1067">
              <w:rPr>
                <w:sz w:val="24"/>
                <w:szCs w:val="24"/>
              </w:rPr>
              <w:t>граммы «Социал</w:t>
            </w:r>
            <w:r w:rsidRPr="00AB1067">
              <w:rPr>
                <w:sz w:val="24"/>
                <w:szCs w:val="24"/>
              </w:rPr>
              <w:t>ь</w:t>
            </w:r>
            <w:r w:rsidRPr="00AB1067">
              <w:rPr>
                <w:sz w:val="24"/>
                <w:szCs w:val="24"/>
              </w:rPr>
              <w:t>ная по</w:t>
            </w:r>
            <w:r w:rsidRPr="00AB1067">
              <w:rPr>
                <w:sz w:val="24"/>
                <w:szCs w:val="24"/>
              </w:rPr>
              <w:t>д</w:t>
            </w:r>
            <w:r w:rsidRPr="00AB1067">
              <w:rPr>
                <w:sz w:val="24"/>
                <w:szCs w:val="24"/>
              </w:rPr>
              <w:t>держка ж</w:t>
            </w:r>
            <w:r w:rsidRPr="00AB1067">
              <w:rPr>
                <w:sz w:val="24"/>
                <w:szCs w:val="24"/>
              </w:rPr>
              <w:t>и</w:t>
            </w:r>
            <w:r w:rsidRPr="00AB1067">
              <w:rPr>
                <w:sz w:val="24"/>
                <w:szCs w:val="24"/>
              </w:rPr>
              <w:t>телей Югры на 2014−2020 годы»</w:t>
            </w: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174428,0</w:t>
            </w:r>
          </w:p>
        </w:tc>
        <w:tc>
          <w:tcPr>
            <w:tcW w:w="1276" w:type="dxa"/>
            <w:noWrap/>
            <w:hideMark/>
          </w:tcPr>
          <w:p w:rsidR="00D23193" w:rsidRPr="00AB1067" w:rsidRDefault="00D23193" w:rsidP="00AA1629">
            <w:pPr>
              <w:jc w:val="center"/>
              <w:rPr>
                <w:sz w:val="24"/>
                <w:szCs w:val="24"/>
              </w:rPr>
            </w:pPr>
            <w:r w:rsidRPr="00AB1067">
              <w:rPr>
                <w:sz w:val="24"/>
                <w:szCs w:val="24"/>
              </w:rPr>
              <w:t>4416,0</w:t>
            </w:r>
          </w:p>
        </w:tc>
        <w:tc>
          <w:tcPr>
            <w:tcW w:w="1275" w:type="dxa"/>
            <w:noWrap/>
            <w:hideMark/>
          </w:tcPr>
          <w:p w:rsidR="00D23193" w:rsidRPr="00AB1067" w:rsidRDefault="00D23193" w:rsidP="00AA1629">
            <w:pPr>
              <w:jc w:val="center"/>
              <w:rPr>
                <w:sz w:val="24"/>
                <w:szCs w:val="24"/>
              </w:rPr>
            </w:pPr>
            <w:r w:rsidRPr="00AB1067">
              <w:rPr>
                <w:sz w:val="24"/>
                <w:szCs w:val="24"/>
              </w:rPr>
              <w:t>170012,0</w:t>
            </w:r>
          </w:p>
        </w:tc>
        <w:tc>
          <w:tcPr>
            <w:tcW w:w="1240" w:type="dxa"/>
            <w:noWrap/>
            <w:hideMark/>
          </w:tcPr>
          <w:p w:rsidR="00D23193" w:rsidRPr="00AB1067" w:rsidRDefault="00D23193" w:rsidP="00AA1629">
            <w:pPr>
              <w:jc w:val="center"/>
              <w:rPr>
                <w:sz w:val="24"/>
                <w:szCs w:val="24"/>
              </w:rPr>
            </w:pPr>
            <w:r w:rsidRPr="00AB1067">
              <w:rPr>
                <w:sz w:val="24"/>
                <w:szCs w:val="24"/>
              </w:rPr>
              <w:t>0,0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53</w:t>
            </w:r>
            <w:r w:rsidR="00AA1629">
              <w:rPr>
                <w:sz w:val="24"/>
                <w:szCs w:val="24"/>
              </w:rPr>
              <w:t>.</w:t>
            </w:r>
          </w:p>
        </w:tc>
        <w:tc>
          <w:tcPr>
            <w:tcW w:w="758" w:type="dxa"/>
            <w:gridSpan w:val="2"/>
            <w:vMerge/>
            <w:hideMark/>
          </w:tcPr>
          <w:p w:rsidR="00D23193" w:rsidRPr="00AB1067" w:rsidRDefault="00D23193" w:rsidP="00AA1629">
            <w:pPr>
              <w:jc w:val="center"/>
              <w:rPr>
                <w:sz w:val="24"/>
                <w:szCs w:val="24"/>
              </w:rPr>
            </w:pPr>
          </w:p>
        </w:tc>
        <w:tc>
          <w:tcPr>
            <w:tcW w:w="1270" w:type="dxa"/>
            <w:gridSpan w:val="3"/>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района,</w:t>
            </w: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467043,9</w:t>
            </w:r>
          </w:p>
        </w:tc>
        <w:tc>
          <w:tcPr>
            <w:tcW w:w="1276" w:type="dxa"/>
            <w:noWrap/>
            <w:hideMark/>
          </w:tcPr>
          <w:p w:rsidR="00D23193" w:rsidRPr="00AB1067" w:rsidRDefault="00D23193" w:rsidP="00AA1629">
            <w:pPr>
              <w:jc w:val="center"/>
              <w:rPr>
                <w:sz w:val="24"/>
                <w:szCs w:val="24"/>
              </w:rPr>
            </w:pPr>
            <w:r w:rsidRPr="00AB1067">
              <w:rPr>
                <w:sz w:val="24"/>
                <w:szCs w:val="24"/>
              </w:rPr>
              <w:t>187746,0</w:t>
            </w:r>
          </w:p>
        </w:tc>
        <w:tc>
          <w:tcPr>
            <w:tcW w:w="1275" w:type="dxa"/>
            <w:noWrap/>
            <w:hideMark/>
          </w:tcPr>
          <w:p w:rsidR="00D23193" w:rsidRPr="00AB1067" w:rsidRDefault="00D23193" w:rsidP="00AA1629">
            <w:pPr>
              <w:jc w:val="center"/>
              <w:rPr>
                <w:sz w:val="24"/>
                <w:szCs w:val="24"/>
              </w:rPr>
            </w:pPr>
            <w:r w:rsidRPr="00AB1067">
              <w:rPr>
                <w:sz w:val="24"/>
                <w:szCs w:val="24"/>
              </w:rPr>
              <w:t>72812,3</w:t>
            </w:r>
          </w:p>
        </w:tc>
        <w:tc>
          <w:tcPr>
            <w:tcW w:w="1240" w:type="dxa"/>
            <w:noWrap/>
            <w:hideMark/>
          </w:tcPr>
          <w:p w:rsidR="00D23193" w:rsidRPr="00AB1067" w:rsidRDefault="00D23193" w:rsidP="00AA1629">
            <w:pPr>
              <w:jc w:val="center"/>
              <w:rPr>
                <w:sz w:val="24"/>
                <w:szCs w:val="24"/>
              </w:rPr>
            </w:pPr>
            <w:r w:rsidRPr="00AB1067">
              <w:rPr>
                <w:sz w:val="24"/>
                <w:szCs w:val="24"/>
              </w:rPr>
              <w:t>206485,6</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900"/>
        </w:trPr>
        <w:tc>
          <w:tcPr>
            <w:tcW w:w="665" w:type="dxa"/>
            <w:noWrap/>
            <w:hideMark/>
          </w:tcPr>
          <w:p w:rsidR="00D23193" w:rsidRPr="00AB1067" w:rsidRDefault="00D23193" w:rsidP="00AA1629">
            <w:pPr>
              <w:jc w:val="center"/>
              <w:rPr>
                <w:sz w:val="24"/>
                <w:szCs w:val="24"/>
              </w:rPr>
            </w:pPr>
            <w:r w:rsidRPr="00AB1067">
              <w:rPr>
                <w:sz w:val="24"/>
                <w:szCs w:val="24"/>
              </w:rPr>
              <w:t>54</w:t>
            </w:r>
            <w:r w:rsidR="00AA1629">
              <w:rPr>
                <w:sz w:val="24"/>
                <w:szCs w:val="24"/>
              </w:rPr>
              <w:t>.</w:t>
            </w:r>
          </w:p>
        </w:tc>
        <w:tc>
          <w:tcPr>
            <w:tcW w:w="758" w:type="dxa"/>
            <w:gridSpan w:val="2"/>
            <w:vMerge/>
            <w:hideMark/>
          </w:tcPr>
          <w:p w:rsidR="00D23193" w:rsidRPr="00AB1067" w:rsidRDefault="00D23193" w:rsidP="00AA1629">
            <w:pPr>
              <w:jc w:val="center"/>
              <w:rPr>
                <w:sz w:val="24"/>
                <w:szCs w:val="24"/>
              </w:rPr>
            </w:pPr>
          </w:p>
        </w:tc>
        <w:tc>
          <w:tcPr>
            <w:tcW w:w="1270" w:type="dxa"/>
            <w:gridSpan w:val="3"/>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 том числе безвозмез</w:t>
            </w:r>
            <w:r w:rsidRPr="00AB1067">
              <w:rPr>
                <w:sz w:val="24"/>
                <w:szCs w:val="24"/>
              </w:rPr>
              <w:t>д</w:t>
            </w:r>
            <w:r w:rsidRPr="00AB1067">
              <w:rPr>
                <w:sz w:val="24"/>
                <w:szCs w:val="24"/>
              </w:rPr>
              <w:t>ные пост</w:t>
            </w:r>
            <w:r w:rsidRPr="00AB1067">
              <w:rPr>
                <w:sz w:val="24"/>
                <w:szCs w:val="24"/>
              </w:rPr>
              <w:t>у</w:t>
            </w:r>
            <w:r w:rsidRPr="00AB1067">
              <w:rPr>
                <w:sz w:val="24"/>
                <w:szCs w:val="24"/>
              </w:rPr>
              <w:t>пления от физических и юридич</w:t>
            </w:r>
            <w:r w:rsidRPr="00AB1067">
              <w:rPr>
                <w:sz w:val="24"/>
                <w:szCs w:val="24"/>
              </w:rPr>
              <w:t>е</w:t>
            </w:r>
            <w:r w:rsidRPr="00AB1067">
              <w:rPr>
                <w:sz w:val="24"/>
                <w:szCs w:val="24"/>
              </w:rPr>
              <w:t>ских лиц</w:t>
            </w: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93172,0</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62281,0</w:t>
            </w:r>
          </w:p>
        </w:tc>
        <w:tc>
          <w:tcPr>
            <w:tcW w:w="1240" w:type="dxa"/>
            <w:noWrap/>
            <w:hideMark/>
          </w:tcPr>
          <w:p w:rsidR="00D23193" w:rsidRPr="00AB1067" w:rsidRDefault="00D23193" w:rsidP="00AA1629">
            <w:pPr>
              <w:jc w:val="center"/>
              <w:rPr>
                <w:sz w:val="24"/>
                <w:szCs w:val="24"/>
              </w:rPr>
            </w:pPr>
            <w:r w:rsidRPr="00AB1067">
              <w:rPr>
                <w:sz w:val="24"/>
                <w:szCs w:val="24"/>
              </w:rPr>
              <w:t>30891,0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55</w:t>
            </w:r>
            <w:r w:rsidR="00AA1629">
              <w:rPr>
                <w:sz w:val="24"/>
                <w:szCs w:val="24"/>
              </w:rPr>
              <w:t>.</w:t>
            </w:r>
          </w:p>
        </w:tc>
        <w:tc>
          <w:tcPr>
            <w:tcW w:w="758" w:type="dxa"/>
            <w:gridSpan w:val="2"/>
            <w:vMerge/>
            <w:hideMark/>
          </w:tcPr>
          <w:p w:rsidR="00D23193" w:rsidRPr="00AB1067" w:rsidRDefault="00D23193" w:rsidP="00AA1629">
            <w:pPr>
              <w:jc w:val="center"/>
              <w:rPr>
                <w:sz w:val="24"/>
                <w:szCs w:val="24"/>
              </w:rPr>
            </w:pPr>
          </w:p>
        </w:tc>
        <w:tc>
          <w:tcPr>
            <w:tcW w:w="1270" w:type="dxa"/>
            <w:gridSpan w:val="3"/>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Default="00D23193" w:rsidP="00AA1629">
            <w:pPr>
              <w:jc w:val="center"/>
              <w:rPr>
                <w:sz w:val="24"/>
                <w:szCs w:val="24"/>
              </w:rPr>
            </w:pPr>
            <w:r w:rsidRPr="00AB1067">
              <w:rPr>
                <w:sz w:val="24"/>
                <w:szCs w:val="24"/>
              </w:rPr>
              <w:t>иные вн</w:t>
            </w:r>
            <w:r w:rsidRPr="00AB1067">
              <w:rPr>
                <w:sz w:val="24"/>
                <w:szCs w:val="24"/>
              </w:rPr>
              <w:t>е</w:t>
            </w:r>
            <w:r w:rsidRPr="00AB1067">
              <w:rPr>
                <w:sz w:val="24"/>
                <w:szCs w:val="24"/>
              </w:rPr>
              <w:t>бюджетные источники</w:t>
            </w:r>
          </w:p>
          <w:p w:rsidR="00AA1629" w:rsidRDefault="00AA1629" w:rsidP="00AA1629">
            <w:pPr>
              <w:jc w:val="center"/>
              <w:rPr>
                <w:sz w:val="24"/>
                <w:szCs w:val="24"/>
              </w:rPr>
            </w:pPr>
          </w:p>
          <w:p w:rsidR="00AA1629" w:rsidRDefault="00AA1629" w:rsidP="00AA1629">
            <w:pPr>
              <w:jc w:val="center"/>
              <w:rPr>
                <w:sz w:val="24"/>
                <w:szCs w:val="24"/>
              </w:rPr>
            </w:pPr>
          </w:p>
          <w:p w:rsidR="00AA1629" w:rsidRDefault="00AA1629" w:rsidP="00AA1629">
            <w:pPr>
              <w:jc w:val="center"/>
              <w:rPr>
                <w:sz w:val="24"/>
                <w:szCs w:val="24"/>
              </w:rPr>
            </w:pPr>
          </w:p>
          <w:p w:rsidR="00AA1629" w:rsidRDefault="00AA1629" w:rsidP="00AA1629">
            <w:pPr>
              <w:jc w:val="center"/>
              <w:rPr>
                <w:sz w:val="24"/>
                <w:szCs w:val="24"/>
              </w:rPr>
            </w:pPr>
          </w:p>
          <w:p w:rsidR="00AA1629" w:rsidRPr="00AB1067" w:rsidRDefault="00AA1629" w:rsidP="00AA1629">
            <w:pPr>
              <w:jc w:val="center"/>
              <w:rPr>
                <w:sz w:val="24"/>
                <w:szCs w:val="24"/>
              </w:rPr>
            </w:pP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0,0</w:t>
            </w:r>
          </w:p>
        </w:tc>
        <w:tc>
          <w:tcPr>
            <w:tcW w:w="1240" w:type="dxa"/>
            <w:noWrap/>
            <w:hideMark/>
          </w:tcPr>
          <w:p w:rsidR="00D23193" w:rsidRPr="00AB1067" w:rsidRDefault="00D23193" w:rsidP="00AA1629">
            <w:pPr>
              <w:jc w:val="center"/>
              <w:rPr>
                <w:sz w:val="24"/>
                <w:szCs w:val="24"/>
              </w:rPr>
            </w:pPr>
            <w:r w:rsidRPr="00AB1067">
              <w:rPr>
                <w:sz w:val="24"/>
                <w:szCs w:val="24"/>
              </w:rPr>
              <w:t>0,0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56</w:t>
            </w:r>
            <w:r w:rsidR="00AA1629">
              <w:rPr>
                <w:sz w:val="24"/>
                <w:szCs w:val="24"/>
              </w:rPr>
              <w:t>.</w:t>
            </w:r>
          </w:p>
        </w:tc>
        <w:tc>
          <w:tcPr>
            <w:tcW w:w="758" w:type="dxa"/>
            <w:gridSpan w:val="2"/>
            <w:vMerge w:val="restart"/>
            <w:hideMark/>
          </w:tcPr>
          <w:p w:rsidR="00D23193" w:rsidRPr="00AB1067" w:rsidRDefault="00D23193" w:rsidP="00AA1629">
            <w:pPr>
              <w:jc w:val="center"/>
              <w:rPr>
                <w:sz w:val="24"/>
                <w:szCs w:val="24"/>
              </w:rPr>
            </w:pPr>
            <w:r w:rsidRPr="00AB1067">
              <w:rPr>
                <w:sz w:val="24"/>
                <w:szCs w:val="24"/>
              </w:rPr>
              <w:t>2.1.1.</w:t>
            </w:r>
          </w:p>
        </w:tc>
        <w:tc>
          <w:tcPr>
            <w:tcW w:w="1270" w:type="dxa"/>
            <w:gridSpan w:val="3"/>
            <w:vMerge w:val="restart"/>
            <w:hideMark/>
          </w:tcPr>
          <w:p w:rsidR="00D23193" w:rsidRPr="00AB1067" w:rsidRDefault="00D23193" w:rsidP="00AA1629">
            <w:pPr>
              <w:jc w:val="center"/>
              <w:rPr>
                <w:sz w:val="24"/>
                <w:szCs w:val="24"/>
              </w:rPr>
            </w:pPr>
            <w:r w:rsidRPr="00AB1067">
              <w:rPr>
                <w:sz w:val="24"/>
                <w:szCs w:val="24"/>
              </w:rPr>
              <w:t xml:space="preserve">Загородный </w:t>
            </w:r>
            <w:r w:rsidRPr="00AB1067">
              <w:rPr>
                <w:sz w:val="24"/>
                <w:szCs w:val="24"/>
              </w:rPr>
              <w:lastRenderedPageBreak/>
              <w:t>стациона</w:t>
            </w:r>
            <w:r w:rsidRPr="00AB1067">
              <w:rPr>
                <w:sz w:val="24"/>
                <w:szCs w:val="24"/>
              </w:rPr>
              <w:t>р</w:t>
            </w:r>
            <w:r w:rsidRPr="00AB1067">
              <w:rPr>
                <w:sz w:val="24"/>
                <w:szCs w:val="24"/>
              </w:rPr>
              <w:t>ный лагерь круглос</w:t>
            </w:r>
            <w:r w:rsidRPr="00AB1067">
              <w:rPr>
                <w:sz w:val="24"/>
                <w:szCs w:val="24"/>
              </w:rPr>
              <w:t>у</w:t>
            </w:r>
            <w:r w:rsidRPr="00AB1067">
              <w:rPr>
                <w:sz w:val="24"/>
                <w:szCs w:val="24"/>
              </w:rPr>
              <w:t>точного пребывания детей «Ле</w:t>
            </w:r>
            <w:r w:rsidRPr="00AB1067">
              <w:rPr>
                <w:sz w:val="24"/>
                <w:szCs w:val="24"/>
              </w:rPr>
              <w:t>с</w:t>
            </w:r>
            <w:r w:rsidRPr="00AB1067">
              <w:rPr>
                <w:sz w:val="24"/>
                <w:szCs w:val="24"/>
              </w:rPr>
              <w:t>ная сказка», вторая оч</w:t>
            </w:r>
            <w:r w:rsidRPr="00AB1067">
              <w:rPr>
                <w:sz w:val="24"/>
                <w:szCs w:val="24"/>
              </w:rPr>
              <w:t>е</w:t>
            </w:r>
            <w:r w:rsidRPr="00AB1067">
              <w:rPr>
                <w:sz w:val="24"/>
                <w:szCs w:val="24"/>
              </w:rPr>
              <w:t>редь, пгт. Излучинск Нижнева</w:t>
            </w:r>
            <w:r w:rsidRPr="00AB1067">
              <w:rPr>
                <w:sz w:val="24"/>
                <w:szCs w:val="24"/>
              </w:rPr>
              <w:t>р</w:t>
            </w:r>
            <w:r w:rsidRPr="00AB1067">
              <w:rPr>
                <w:sz w:val="24"/>
                <w:szCs w:val="24"/>
              </w:rPr>
              <w:t>товского района</w:t>
            </w: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всего</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5697,2</w:t>
            </w:r>
          </w:p>
        </w:tc>
        <w:tc>
          <w:tcPr>
            <w:tcW w:w="1276" w:type="dxa"/>
            <w:noWrap/>
            <w:hideMark/>
          </w:tcPr>
          <w:p w:rsidR="00D23193" w:rsidRPr="00AB1067" w:rsidRDefault="00D23193" w:rsidP="00AA1629">
            <w:pPr>
              <w:jc w:val="center"/>
              <w:rPr>
                <w:sz w:val="24"/>
                <w:szCs w:val="24"/>
              </w:rPr>
            </w:pPr>
            <w:r w:rsidRPr="00AB1067">
              <w:rPr>
                <w:sz w:val="24"/>
                <w:szCs w:val="24"/>
              </w:rPr>
              <w:t>5605,8</w:t>
            </w:r>
          </w:p>
        </w:tc>
        <w:tc>
          <w:tcPr>
            <w:tcW w:w="1275" w:type="dxa"/>
            <w:noWrap/>
            <w:hideMark/>
          </w:tcPr>
          <w:p w:rsidR="00D23193" w:rsidRPr="00AB1067" w:rsidRDefault="00D23193" w:rsidP="00AA1629">
            <w:pPr>
              <w:jc w:val="center"/>
              <w:rPr>
                <w:sz w:val="24"/>
                <w:szCs w:val="24"/>
              </w:rPr>
            </w:pPr>
            <w:r w:rsidRPr="00AB1067">
              <w:rPr>
                <w:sz w:val="24"/>
                <w:szCs w:val="24"/>
              </w:rPr>
              <w:t>0,0</w:t>
            </w:r>
          </w:p>
        </w:tc>
        <w:tc>
          <w:tcPr>
            <w:tcW w:w="1240" w:type="dxa"/>
            <w:noWrap/>
            <w:hideMark/>
          </w:tcPr>
          <w:p w:rsidR="00D23193" w:rsidRPr="00AB1067" w:rsidRDefault="00D23193" w:rsidP="00AA1629">
            <w:pPr>
              <w:jc w:val="center"/>
              <w:rPr>
                <w:sz w:val="24"/>
                <w:szCs w:val="24"/>
              </w:rPr>
            </w:pPr>
            <w:r w:rsidRPr="00AB1067">
              <w:rPr>
                <w:sz w:val="24"/>
                <w:szCs w:val="24"/>
              </w:rPr>
              <w:t>91,4</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1500"/>
        </w:trPr>
        <w:tc>
          <w:tcPr>
            <w:tcW w:w="665" w:type="dxa"/>
            <w:noWrap/>
            <w:hideMark/>
          </w:tcPr>
          <w:p w:rsidR="00D23193" w:rsidRPr="00AB1067" w:rsidRDefault="00D23193" w:rsidP="00AA1629">
            <w:pPr>
              <w:jc w:val="center"/>
              <w:rPr>
                <w:sz w:val="24"/>
                <w:szCs w:val="24"/>
              </w:rPr>
            </w:pPr>
            <w:r w:rsidRPr="00AB1067">
              <w:rPr>
                <w:sz w:val="24"/>
                <w:szCs w:val="24"/>
              </w:rPr>
              <w:lastRenderedPageBreak/>
              <w:t>57</w:t>
            </w:r>
            <w:r w:rsidR="00AA1629">
              <w:rPr>
                <w:sz w:val="24"/>
                <w:szCs w:val="24"/>
              </w:rPr>
              <w:t>.</w:t>
            </w:r>
          </w:p>
        </w:tc>
        <w:tc>
          <w:tcPr>
            <w:tcW w:w="758" w:type="dxa"/>
            <w:gridSpan w:val="2"/>
            <w:vMerge/>
            <w:hideMark/>
          </w:tcPr>
          <w:p w:rsidR="00D23193" w:rsidRPr="00AB1067" w:rsidRDefault="00D23193" w:rsidP="00AA1629">
            <w:pPr>
              <w:jc w:val="center"/>
              <w:rPr>
                <w:sz w:val="24"/>
                <w:szCs w:val="24"/>
              </w:rPr>
            </w:pPr>
          </w:p>
        </w:tc>
        <w:tc>
          <w:tcPr>
            <w:tcW w:w="1270" w:type="dxa"/>
            <w:gridSpan w:val="3"/>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а</w:t>
            </w:r>
            <w:r w:rsidRPr="00AB1067">
              <w:rPr>
                <w:sz w:val="24"/>
                <w:szCs w:val="24"/>
              </w:rPr>
              <w:t>в</w:t>
            </w:r>
            <w:r w:rsidRPr="00AB1067">
              <w:rPr>
                <w:sz w:val="24"/>
                <w:szCs w:val="24"/>
              </w:rPr>
              <w:t>тономного округа: подпр</w:t>
            </w:r>
            <w:r w:rsidRPr="00AB1067">
              <w:rPr>
                <w:sz w:val="24"/>
                <w:szCs w:val="24"/>
              </w:rPr>
              <w:t>о</w:t>
            </w:r>
            <w:r w:rsidRPr="00AB1067">
              <w:rPr>
                <w:sz w:val="24"/>
                <w:szCs w:val="24"/>
              </w:rPr>
              <w:t>грамма «Дети Ю</w:t>
            </w:r>
            <w:r w:rsidRPr="00AB1067">
              <w:rPr>
                <w:sz w:val="24"/>
                <w:szCs w:val="24"/>
              </w:rPr>
              <w:t>г</w:t>
            </w:r>
            <w:r w:rsidRPr="00AB1067">
              <w:rPr>
                <w:sz w:val="24"/>
                <w:szCs w:val="24"/>
              </w:rPr>
              <w:t>ры» пр</w:t>
            </w:r>
            <w:r w:rsidRPr="00AB1067">
              <w:rPr>
                <w:sz w:val="24"/>
                <w:szCs w:val="24"/>
              </w:rPr>
              <w:t>о</w:t>
            </w:r>
            <w:r w:rsidRPr="00AB1067">
              <w:rPr>
                <w:sz w:val="24"/>
                <w:szCs w:val="24"/>
              </w:rPr>
              <w:t>граммы «Социал</w:t>
            </w:r>
            <w:r w:rsidRPr="00AB1067">
              <w:rPr>
                <w:sz w:val="24"/>
                <w:szCs w:val="24"/>
              </w:rPr>
              <w:t>ь</w:t>
            </w:r>
            <w:r w:rsidRPr="00AB1067">
              <w:rPr>
                <w:sz w:val="24"/>
                <w:szCs w:val="24"/>
              </w:rPr>
              <w:t>ная по</w:t>
            </w:r>
            <w:r w:rsidRPr="00AB1067">
              <w:rPr>
                <w:sz w:val="24"/>
                <w:szCs w:val="24"/>
              </w:rPr>
              <w:t>д</w:t>
            </w:r>
            <w:r w:rsidRPr="00AB1067">
              <w:rPr>
                <w:sz w:val="24"/>
                <w:szCs w:val="24"/>
              </w:rPr>
              <w:t>держка ж</w:t>
            </w:r>
            <w:r w:rsidRPr="00AB1067">
              <w:rPr>
                <w:sz w:val="24"/>
                <w:szCs w:val="24"/>
              </w:rPr>
              <w:t>и</w:t>
            </w:r>
            <w:r w:rsidRPr="00AB1067">
              <w:rPr>
                <w:sz w:val="24"/>
                <w:szCs w:val="24"/>
              </w:rPr>
              <w:t>телей Югры на 2014−2020 годы»</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4416,0</w:t>
            </w:r>
          </w:p>
        </w:tc>
        <w:tc>
          <w:tcPr>
            <w:tcW w:w="1276" w:type="dxa"/>
            <w:noWrap/>
            <w:hideMark/>
          </w:tcPr>
          <w:p w:rsidR="00D23193" w:rsidRPr="00AB1067" w:rsidRDefault="00D23193" w:rsidP="00AA1629">
            <w:pPr>
              <w:jc w:val="center"/>
              <w:rPr>
                <w:sz w:val="24"/>
                <w:szCs w:val="24"/>
              </w:rPr>
            </w:pPr>
            <w:r w:rsidRPr="00AB1067">
              <w:rPr>
                <w:sz w:val="24"/>
                <w:szCs w:val="24"/>
              </w:rPr>
              <w:t>4416,0</w:t>
            </w:r>
          </w:p>
        </w:tc>
        <w:tc>
          <w:tcPr>
            <w:tcW w:w="1275" w:type="dxa"/>
            <w:noWrap/>
            <w:hideMark/>
          </w:tcPr>
          <w:p w:rsidR="00D23193" w:rsidRPr="00AB1067" w:rsidRDefault="00D23193" w:rsidP="00AA1629">
            <w:pPr>
              <w:jc w:val="center"/>
              <w:rPr>
                <w:sz w:val="24"/>
                <w:szCs w:val="24"/>
              </w:rPr>
            </w:pPr>
          </w:p>
        </w:tc>
        <w:tc>
          <w:tcPr>
            <w:tcW w:w="1240" w:type="dxa"/>
            <w:noWrap/>
            <w:hideMark/>
          </w:tcPr>
          <w:p w:rsidR="00D23193" w:rsidRPr="00AB1067" w:rsidRDefault="00D23193" w:rsidP="00AA1629">
            <w:pPr>
              <w:jc w:val="center"/>
              <w:rPr>
                <w:sz w:val="24"/>
                <w:szCs w:val="24"/>
              </w:rPr>
            </w:pPr>
          </w:p>
        </w:tc>
        <w:tc>
          <w:tcPr>
            <w:tcW w:w="1213" w:type="dxa"/>
            <w:noWrap/>
            <w:hideMark/>
          </w:tcPr>
          <w:p w:rsidR="00D23193" w:rsidRPr="00AB1067" w:rsidRDefault="00D23193" w:rsidP="00AA1629">
            <w:pPr>
              <w:jc w:val="center"/>
              <w:rPr>
                <w:sz w:val="24"/>
                <w:szCs w:val="24"/>
              </w:rPr>
            </w:pPr>
          </w:p>
        </w:tc>
        <w:tc>
          <w:tcPr>
            <w:tcW w:w="1091" w:type="dxa"/>
            <w:noWrap/>
            <w:hideMark/>
          </w:tcPr>
          <w:p w:rsidR="00D23193" w:rsidRPr="00AB1067" w:rsidRDefault="00D23193" w:rsidP="00AA1629">
            <w:pPr>
              <w:jc w:val="center"/>
              <w:rPr>
                <w:sz w:val="24"/>
                <w:szCs w:val="24"/>
              </w:rPr>
            </w:pPr>
          </w:p>
        </w:tc>
        <w:tc>
          <w:tcPr>
            <w:tcW w:w="808" w:type="dxa"/>
            <w:noWrap/>
            <w:hideMark/>
          </w:tcPr>
          <w:p w:rsidR="00D23193" w:rsidRPr="00AB1067" w:rsidRDefault="00D23193" w:rsidP="00AA1629">
            <w:pPr>
              <w:jc w:val="center"/>
              <w:rPr>
                <w:sz w:val="24"/>
                <w:szCs w:val="24"/>
              </w:rPr>
            </w:pPr>
          </w:p>
        </w:tc>
        <w:tc>
          <w:tcPr>
            <w:tcW w:w="634" w:type="dxa"/>
            <w:noWrap/>
            <w:hideMark/>
          </w:tcPr>
          <w:p w:rsidR="00D23193" w:rsidRPr="00AB1067" w:rsidRDefault="00D23193" w:rsidP="00AA1629">
            <w:pPr>
              <w:jc w:val="center"/>
              <w:rPr>
                <w:sz w:val="24"/>
                <w:szCs w:val="24"/>
              </w:rPr>
            </w:pP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lastRenderedPageBreak/>
              <w:t>58</w:t>
            </w:r>
            <w:r w:rsidR="00AA1629">
              <w:rPr>
                <w:sz w:val="24"/>
                <w:szCs w:val="24"/>
              </w:rPr>
              <w:t>.</w:t>
            </w:r>
          </w:p>
        </w:tc>
        <w:tc>
          <w:tcPr>
            <w:tcW w:w="758" w:type="dxa"/>
            <w:gridSpan w:val="2"/>
            <w:vMerge/>
            <w:hideMark/>
          </w:tcPr>
          <w:p w:rsidR="00D23193" w:rsidRPr="00AB1067" w:rsidRDefault="00D23193" w:rsidP="00AA1629">
            <w:pPr>
              <w:jc w:val="center"/>
              <w:rPr>
                <w:sz w:val="24"/>
                <w:szCs w:val="24"/>
              </w:rPr>
            </w:pPr>
          </w:p>
        </w:tc>
        <w:tc>
          <w:tcPr>
            <w:tcW w:w="1270" w:type="dxa"/>
            <w:gridSpan w:val="3"/>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района,</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1281,2</w:t>
            </w:r>
          </w:p>
        </w:tc>
        <w:tc>
          <w:tcPr>
            <w:tcW w:w="1276" w:type="dxa"/>
            <w:noWrap/>
            <w:hideMark/>
          </w:tcPr>
          <w:p w:rsidR="00D23193" w:rsidRPr="00AB1067" w:rsidRDefault="00D23193" w:rsidP="00AA1629">
            <w:pPr>
              <w:jc w:val="center"/>
              <w:rPr>
                <w:sz w:val="24"/>
                <w:szCs w:val="24"/>
              </w:rPr>
            </w:pPr>
            <w:r w:rsidRPr="00AB1067">
              <w:rPr>
                <w:sz w:val="24"/>
                <w:szCs w:val="24"/>
              </w:rPr>
              <w:t>1189,8</w:t>
            </w:r>
          </w:p>
        </w:tc>
        <w:tc>
          <w:tcPr>
            <w:tcW w:w="1275" w:type="dxa"/>
            <w:noWrap/>
            <w:hideMark/>
          </w:tcPr>
          <w:p w:rsidR="00D23193" w:rsidRPr="00AB1067" w:rsidRDefault="00D23193" w:rsidP="00AA1629">
            <w:pPr>
              <w:jc w:val="center"/>
              <w:rPr>
                <w:sz w:val="24"/>
                <w:szCs w:val="24"/>
              </w:rPr>
            </w:pPr>
            <w:r w:rsidRPr="00AB1067">
              <w:rPr>
                <w:sz w:val="24"/>
                <w:szCs w:val="24"/>
              </w:rPr>
              <w:t>0,0</w:t>
            </w:r>
          </w:p>
        </w:tc>
        <w:tc>
          <w:tcPr>
            <w:tcW w:w="1240" w:type="dxa"/>
            <w:noWrap/>
            <w:hideMark/>
          </w:tcPr>
          <w:p w:rsidR="00D23193" w:rsidRPr="00AB1067" w:rsidRDefault="00D23193" w:rsidP="00AA1629">
            <w:pPr>
              <w:jc w:val="center"/>
              <w:rPr>
                <w:sz w:val="24"/>
                <w:szCs w:val="24"/>
              </w:rPr>
            </w:pPr>
            <w:r w:rsidRPr="00AB1067">
              <w:rPr>
                <w:sz w:val="24"/>
                <w:szCs w:val="24"/>
              </w:rPr>
              <w:t>91,4</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900"/>
        </w:trPr>
        <w:tc>
          <w:tcPr>
            <w:tcW w:w="665" w:type="dxa"/>
            <w:noWrap/>
            <w:hideMark/>
          </w:tcPr>
          <w:p w:rsidR="00D23193" w:rsidRPr="00AB1067" w:rsidRDefault="00D23193" w:rsidP="00AA1629">
            <w:pPr>
              <w:jc w:val="center"/>
              <w:rPr>
                <w:sz w:val="24"/>
                <w:szCs w:val="24"/>
              </w:rPr>
            </w:pPr>
            <w:r w:rsidRPr="00AB1067">
              <w:rPr>
                <w:sz w:val="24"/>
                <w:szCs w:val="24"/>
              </w:rPr>
              <w:t>59</w:t>
            </w:r>
            <w:r w:rsidR="00AA1629">
              <w:rPr>
                <w:sz w:val="24"/>
                <w:szCs w:val="24"/>
              </w:rPr>
              <w:t>.</w:t>
            </w:r>
          </w:p>
        </w:tc>
        <w:tc>
          <w:tcPr>
            <w:tcW w:w="758" w:type="dxa"/>
            <w:gridSpan w:val="2"/>
            <w:vMerge/>
            <w:hideMark/>
          </w:tcPr>
          <w:p w:rsidR="00D23193" w:rsidRPr="00AB1067" w:rsidRDefault="00D23193" w:rsidP="00AA1629">
            <w:pPr>
              <w:jc w:val="center"/>
              <w:rPr>
                <w:sz w:val="24"/>
                <w:szCs w:val="24"/>
              </w:rPr>
            </w:pPr>
          </w:p>
        </w:tc>
        <w:tc>
          <w:tcPr>
            <w:tcW w:w="1270" w:type="dxa"/>
            <w:gridSpan w:val="3"/>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 том числе безвозмез</w:t>
            </w:r>
            <w:r w:rsidRPr="00AB1067">
              <w:rPr>
                <w:sz w:val="24"/>
                <w:szCs w:val="24"/>
              </w:rPr>
              <w:t>д</w:t>
            </w:r>
            <w:r w:rsidRPr="00AB1067">
              <w:rPr>
                <w:sz w:val="24"/>
                <w:szCs w:val="24"/>
              </w:rPr>
              <w:t>ные пост</w:t>
            </w:r>
            <w:r w:rsidRPr="00AB1067">
              <w:rPr>
                <w:sz w:val="24"/>
                <w:szCs w:val="24"/>
              </w:rPr>
              <w:t>у</w:t>
            </w:r>
            <w:r w:rsidRPr="00AB1067">
              <w:rPr>
                <w:sz w:val="24"/>
                <w:szCs w:val="24"/>
              </w:rPr>
              <w:t>пления от физических и юридич</w:t>
            </w:r>
            <w:r w:rsidRPr="00AB1067">
              <w:rPr>
                <w:sz w:val="24"/>
                <w:szCs w:val="24"/>
              </w:rPr>
              <w:t>е</w:t>
            </w:r>
            <w:r w:rsidRPr="00AB1067">
              <w:rPr>
                <w:sz w:val="24"/>
                <w:szCs w:val="24"/>
              </w:rPr>
              <w:t>ских лиц</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p>
        </w:tc>
        <w:tc>
          <w:tcPr>
            <w:tcW w:w="1275" w:type="dxa"/>
            <w:noWrap/>
            <w:hideMark/>
          </w:tcPr>
          <w:p w:rsidR="00D23193" w:rsidRPr="00AB1067" w:rsidRDefault="00D23193" w:rsidP="00AA1629">
            <w:pPr>
              <w:jc w:val="center"/>
              <w:rPr>
                <w:sz w:val="24"/>
                <w:szCs w:val="24"/>
              </w:rPr>
            </w:pPr>
          </w:p>
        </w:tc>
        <w:tc>
          <w:tcPr>
            <w:tcW w:w="1240" w:type="dxa"/>
            <w:noWrap/>
            <w:hideMark/>
          </w:tcPr>
          <w:p w:rsidR="00D23193" w:rsidRPr="00AB1067" w:rsidRDefault="00D23193" w:rsidP="00AA1629">
            <w:pPr>
              <w:jc w:val="center"/>
              <w:rPr>
                <w:sz w:val="24"/>
                <w:szCs w:val="24"/>
              </w:rPr>
            </w:pPr>
          </w:p>
        </w:tc>
        <w:tc>
          <w:tcPr>
            <w:tcW w:w="1213" w:type="dxa"/>
            <w:noWrap/>
            <w:hideMark/>
          </w:tcPr>
          <w:p w:rsidR="00D23193" w:rsidRPr="00AB1067" w:rsidRDefault="00D23193" w:rsidP="00AA1629">
            <w:pPr>
              <w:jc w:val="center"/>
              <w:rPr>
                <w:sz w:val="24"/>
                <w:szCs w:val="24"/>
              </w:rPr>
            </w:pPr>
          </w:p>
        </w:tc>
        <w:tc>
          <w:tcPr>
            <w:tcW w:w="1091" w:type="dxa"/>
            <w:noWrap/>
            <w:hideMark/>
          </w:tcPr>
          <w:p w:rsidR="00D23193" w:rsidRPr="00AB1067" w:rsidRDefault="00D23193" w:rsidP="00AA1629">
            <w:pPr>
              <w:jc w:val="center"/>
              <w:rPr>
                <w:sz w:val="24"/>
                <w:szCs w:val="24"/>
              </w:rPr>
            </w:pPr>
          </w:p>
        </w:tc>
        <w:tc>
          <w:tcPr>
            <w:tcW w:w="808" w:type="dxa"/>
            <w:noWrap/>
            <w:hideMark/>
          </w:tcPr>
          <w:p w:rsidR="00D23193" w:rsidRPr="00AB1067" w:rsidRDefault="00D23193" w:rsidP="00AA1629">
            <w:pPr>
              <w:jc w:val="center"/>
              <w:rPr>
                <w:sz w:val="24"/>
                <w:szCs w:val="24"/>
              </w:rPr>
            </w:pPr>
          </w:p>
        </w:tc>
        <w:tc>
          <w:tcPr>
            <w:tcW w:w="634" w:type="dxa"/>
            <w:noWrap/>
            <w:hideMark/>
          </w:tcPr>
          <w:p w:rsidR="00D23193" w:rsidRPr="00AB1067" w:rsidRDefault="00D23193" w:rsidP="00AA1629">
            <w:pPr>
              <w:jc w:val="center"/>
              <w:rPr>
                <w:sz w:val="24"/>
                <w:szCs w:val="24"/>
              </w:rPr>
            </w:pP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60</w:t>
            </w:r>
            <w:r w:rsidR="00AA1629">
              <w:rPr>
                <w:sz w:val="24"/>
                <w:szCs w:val="24"/>
              </w:rPr>
              <w:t>.</w:t>
            </w:r>
          </w:p>
        </w:tc>
        <w:tc>
          <w:tcPr>
            <w:tcW w:w="758" w:type="dxa"/>
            <w:gridSpan w:val="2"/>
            <w:vMerge/>
            <w:hideMark/>
          </w:tcPr>
          <w:p w:rsidR="00D23193" w:rsidRPr="00AB1067" w:rsidRDefault="00D23193" w:rsidP="00AA1629">
            <w:pPr>
              <w:jc w:val="center"/>
              <w:rPr>
                <w:sz w:val="24"/>
                <w:szCs w:val="24"/>
              </w:rPr>
            </w:pPr>
          </w:p>
        </w:tc>
        <w:tc>
          <w:tcPr>
            <w:tcW w:w="1270" w:type="dxa"/>
            <w:gridSpan w:val="3"/>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иные вн</w:t>
            </w:r>
            <w:r w:rsidRPr="00AB1067">
              <w:rPr>
                <w:sz w:val="24"/>
                <w:szCs w:val="24"/>
              </w:rPr>
              <w:t>е</w:t>
            </w:r>
            <w:r w:rsidRPr="00AB1067">
              <w:rPr>
                <w:sz w:val="24"/>
                <w:szCs w:val="24"/>
              </w:rPr>
              <w:t>бюджетные источники</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p>
        </w:tc>
        <w:tc>
          <w:tcPr>
            <w:tcW w:w="1275" w:type="dxa"/>
            <w:noWrap/>
            <w:hideMark/>
          </w:tcPr>
          <w:p w:rsidR="00D23193" w:rsidRPr="00AB1067" w:rsidRDefault="00D23193" w:rsidP="00AA1629">
            <w:pPr>
              <w:jc w:val="center"/>
              <w:rPr>
                <w:sz w:val="24"/>
                <w:szCs w:val="24"/>
              </w:rPr>
            </w:pPr>
          </w:p>
        </w:tc>
        <w:tc>
          <w:tcPr>
            <w:tcW w:w="1240" w:type="dxa"/>
            <w:noWrap/>
            <w:hideMark/>
          </w:tcPr>
          <w:p w:rsidR="00D23193" w:rsidRPr="00AB1067" w:rsidRDefault="00D23193" w:rsidP="00AA1629">
            <w:pPr>
              <w:jc w:val="center"/>
              <w:rPr>
                <w:sz w:val="24"/>
                <w:szCs w:val="24"/>
              </w:rPr>
            </w:pPr>
          </w:p>
        </w:tc>
        <w:tc>
          <w:tcPr>
            <w:tcW w:w="1213" w:type="dxa"/>
            <w:noWrap/>
            <w:hideMark/>
          </w:tcPr>
          <w:p w:rsidR="00D23193" w:rsidRPr="00AB1067" w:rsidRDefault="00D23193" w:rsidP="00AA1629">
            <w:pPr>
              <w:jc w:val="center"/>
              <w:rPr>
                <w:sz w:val="24"/>
                <w:szCs w:val="24"/>
              </w:rPr>
            </w:pPr>
          </w:p>
        </w:tc>
        <w:tc>
          <w:tcPr>
            <w:tcW w:w="1091" w:type="dxa"/>
            <w:noWrap/>
            <w:hideMark/>
          </w:tcPr>
          <w:p w:rsidR="00D23193" w:rsidRPr="00AB1067" w:rsidRDefault="00D23193" w:rsidP="00AA1629">
            <w:pPr>
              <w:jc w:val="center"/>
              <w:rPr>
                <w:sz w:val="24"/>
                <w:szCs w:val="24"/>
              </w:rPr>
            </w:pPr>
          </w:p>
        </w:tc>
        <w:tc>
          <w:tcPr>
            <w:tcW w:w="808" w:type="dxa"/>
            <w:noWrap/>
            <w:hideMark/>
          </w:tcPr>
          <w:p w:rsidR="00D23193" w:rsidRPr="00AB1067" w:rsidRDefault="00D23193" w:rsidP="00AA1629">
            <w:pPr>
              <w:jc w:val="center"/>
              <w:rPr>
                <w:sz w:val="24"/>
                <w:szCs w:val="24"/>
              </w:rPr>
            </w:pPr>
          </w:p>
        </w:tc>
        <w:tc>
          <w:tcPr>
            <w:tcW w:w="634" w:type="dxa"/>
            <w:noWrap/>
            <w:hideMark/>
          </w:tcPr>
          <w:p w:rsidR="00D23193" w:rsidRPr="00AB1067" w:rsidRDefault="00D23193" w:rsidP="00AA1629">
            <w:pPr>
              <w:jc w:val="center"/>
              <w:rPr>
                <w:sz w:val="24"/>
                <w:szCs w:val="24"/>
              </w:rPr>
            </w:pP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111</w:t>
            </w:r>
            <w:r w:rsidR="00AA1629">
              <w:rPr>
                <w:sz w:val="24"/>
                <w:szCs w:val="24"/>
              </w:rPr>
              <w:t>.</w:t>
            </w:r>
          </w:p>
        </w:tc>
        <w:tc>
          <w:tcPr>
            <w:tcW w:w="758" w:type="dxa"/>
            <w:gridSpan w:val="2"/>
            <w:vMerge w:val="restart"/>
            <w:hideMark/>
          </w:tcPr>
          <w:p w:rsidR="00D23193" w:rsidRPr="00AB1067" w:rsidRDefault="00D23193" w:rsidP="00AA1629">
            <w:pPr>
              <w:jc w:val="center"/>
              <w:rPr>
                <w:sz w:val="24"/>
                <w:szCs w:val="24"/>
              </w:rPr>
            </w:pPr>
            <w:r w:rsidRPr="00AB1067">
              <w:rPr>
                <w:sz w:val="24"/>
                <w:szCs w:val="24"/>
              </w:rPr>
              <w:t>2.1.12.</w:t>
            </w:r>
          </w:p>
        </w:tc>
        <w:tc>
          <w:tcPr>
            <w:tcW w:w="1270" w:type="dxa"/>
            <w:gridSpan w:val="3"/>
            <w:vMerge w:val="restart"/>
            <w:hideMark/>
          </w:tcPr>
          <w:p w:rsidR="00D23193" w:rsidRPr="00AB1067" w:rsidRDefault="00AA1629" w:rsidP="00AA1629">
            <w:pPr>
              <w:jc w:val="center"/>
              <w:rPr>
                <w:sz w:val="24"/>
                <w:szCs w:val="24"/>
              </w:rPr>
            </w:pPr>
            <w:r>
              <w:rPr>
                <w:sz w:val="24"/>
                <w:szCs w:val="24"/>
              </w:rPr>
              <w:t>П</w:t>
            </w:r>
            <w:r w:rsidR="00D23193" w:rsidRPr="00AB1067">
              <w:rPr>
                <w:sz w:val="24"/>
                <w:szCs w:val="24"/>
              </w:rPr>
              <w:t>гт. Изл</w:t>
            </w:r>
            <w:r w:rsidR="00D23193" w:rsidRPr="00AB1067">
              <w:rPr>
                <w:sz w:val="24"/>
                <w:szCs w:val="24"/>
              </w:rPr>
              <w:t>у</w:t>
            </w:r>
            <w:r w:rsidR="00D23193" w:rsidRPr="00AB1067">
              <w:rPr>
                <w:sz w:val="24"/>
                <w:szCs w:val="24"/>
              </w:rPr>
              <w:t>чинск</w:t>
            </w:r>
            <w:r>
              <w:rPr>
                <w:sz w:val="24"/>
                <w:szCs w:val="24"/>
              </w:rPr>
              <w:t>р</w:t>
            </w:r>
            <w:r w:rsidR="00D23193" w:rsidRPr="00AB1067">
              <w:rPr>
                <w:sz w:val="24"/>
                <w:szCs w:val="24"/>
              </w:rPr>
              <w:t>е</w:t>
            </w:r>
            <w:r w:rsidR="00D23193" w:rsidRPr="00AB1067">
              <w:rPr>
                <w:sz w:val="24"/>
                <w:szCs w:val="24"/>
              </w:rPr>
              <w:t>монт кро</w:t>
            </w:r>
            <w:r w:rsidR="00D23193" w:rsidRPr="00AB1067">
              <w:rPr>
                <w:sz w:val="24"/>
                <w:szCs w:val="24"/>
              </w:rPr>
              <w:t>в</w:t>
            </w:r>
            <w:r w:rsidR="00D23193" w:rsidRPr="00AB1067">
              <w:rPr>
                <w:sz w:val="24"/>
                <w:szCs w:val="24"/>
              </w:rPr>
              <w:t>ли дворца спорта Ю</w:t>
            </w:r>
            <w:r w:rsidR="00D23193" w:rsidRPr="00AB1067">
              <w:rPr>
                <w:sz w:val="24"/>
                <w:szCs w:val="24"/>
              </w:rPr>
              <w:t>г</w:t>
            </w:r>
            <w:r w:rsidR="00D23193" w:rsidRPr="00AB1067">
              <w:rPr>
                <w:sz w:val="24"/>
                <w:szCs w:val="24"/>
              </w:rPr>
              <w:t>ра муниц</w:t>
            </w:r>
            <w:r w:rsidR="00D23193" w:rsidRPr="00AB1067">
              <w:rPr>
                <w:sz w:val="24"/>
                <w:szCs w:val="24"/>
              </w:rPr>
              <w:t>и</w:t>
            </w:r>
            <w:r w:rsidR="00D23193" w:rsidRPr="00AB1067">
              <w:rPr>
                <w:sz w:val="24"/>
                <w:szCs w:val="24"/>
              </w:rPr>
              <w:lastRenderedPageBreak/>
              <w:t>пального автономн</w:t>
            </w:r>
            <w:r w:rsidR="00D23193" w:rsidRPr="00AB1067">
              <w:rPr>
                <w:sz w:val="24"/>
                <w:szCs w:val="24"/>
              </w:rPr>
              <w:t>о</w:t>
            </w:r>
            <w:r w:rsidR="00D23193" w:rsidRPr="00AB1067">
              <w:rPr>
                <w:sz w:val="24"/>
                <w:szCs w:val="24"/>
              </w:rPr>
              <w:t>го образ</w:t>
            </w:r>
            <w:r w:rsidR="00D23193" w:rsidRPr="00AB1067">
              <w:rPr>
                <w:sz w:val="24"/>
                <w:szCs w:val="24"/>
              </w:rPr>
              <w:t>о</w:t>
            </w:r>
            <w:r w:rsidR="00D23193" w:rsidRPr="00AB1067">
              <w:rPr>
                <w:sz w:val="24"/>
                <w:szCs w:val="24"/>
              </w:rPr>
              <w:t>вательного учреждения дополн</w:t>
            </w:r>
            <w:r w:rsidR="00D23193" w:rsidRPr="00AB1067">
              <w:rPr>
                <w:sz w:val="24"/>
                <w:szCs w:val="24"/>
              </w:rPr>
              <w:t>и</w:t>
            </w:r>
            <w:r w:rsidR="00D23193" w:rsidRPr="00AB1067">
              <w:rPr>
                <w:sz w:val="24"/>
                <w:szCs w:val="24"/>
              </w:rPr>
              <w:t>тельного образов</w:t>
            </w:r>
            <w:r w:rsidR="00D23193" w:rsidRPr="00AB1067">
              <w:rPr>
                <w:sz w:val="24"/>
                <w:szCs w:val="24"/>
              </w:rPr>
              <w:t>а</w:t>
            </w:r>
            <w:r w:rsidR="00D23193" w:rsidRPr="00AB1067">
              <w:rPr>
                <w:sz w:val="24"/>
                <w:szCs w:val="24"/>
              </w:rPr>
              <w:t>ния «Сп</w:t>
            </w:r>
            <w:r w:rsidR="00D23193" w:rsidRPr="00AB1067">
              <w:rPr>
                <w:sz w:val="24"/>
                <w:szCs w:val="24"/>
              </w:rPr>
              <w:t>е</w:t>
            </w:r>
            <w:r w:rsidR="00D23193" w:rsidRPr="00AB1067">
              <w:rPr>
                <w:sz w:val="24"/>
                <w:szCs w:val="24"/>
              </w:rPr>
              <w:t>циализир</w:t>
            </w:r>
            <w:r w:rsidR="00D23193" w:rsidRPr="00AB1067">
              <w:rPr>
                <w:sz w:val="24"/>
                <w:szCs w:val="24"/>
              </w:rPr>
              <w:t>о</w:t>
            </w:r>
            <w:r w:rsidR="00D23193" w:rsidRPr="00AB1067">
              <w:rPr>
                <w:sz w:val="24"/>
                <w:szCs w:val="24"/>
              </w:rPr>
              <w:t>ванная де</w:t>
            </w:r>
            <w:r w:rsidR="00D23193" w:rsidRPr="00AB1067">
              <w:rPr>
                <w:sz w:val="24"/>
                <w:szCs w:val="24"/>
              </w:rPr>
              <w:t>т</w:t>
            </w:r>
            <w:r>
              <w:rPr>
                <w:sz w:val="24"/>
                <w:szCs w:val="24"/>
              </w:rPr>
              <w:t>ско-юношеская спортивная школа О</w:t>
            </w:r>
            <w:r w:rsidR="00D23193" w:rsidRPr="00AB1067">
              <w:rPr>
                <w:sz w:val="24"/>
                <w:szCs w:val="24"/>
              </w:rPr>
              <w:t>лимпи</w:t>
            </w:r>
            <w:r w:rsidR="00D23193" w:rsidRPr="00AB1067">
              <w:rPr>
                <w:sz w:val="24"/>
                <w:szCs w:val="24"/>
              </w:rPr>
              <w:t>й</w:t>
            </w:r>
            <w:r w:rsidR="00D23193" w:rsidRPr="00AB1067">
              <w:rPr>
                <w:sz w:val="24"/>
                <w:szCs w:val="24"/>
              </w:rPr>
              <w:t>ского р</w:t>
            </w:r>
            <w:r w:rsidR="00D23193" w:rsidRPr="00AB1067">
              <w:rPr>
                <w:sz w:val="24"/>
                <w:szCs w:val="24"/>
              </w:rPr>
              <w:t>е</w:t>
            </w:r>
            <w:r w:rsidR="00D23193" w:rsidRPr="00AB1067">
              <w:rPr>
                <w:sz w:val="24"/>
                <w:szCs w:val="24"/>
              </w:rPr>
              <w:t>зерва Ни</w:t>
            </w:r>
            <w:r w:rsidR="00D23193" w:rsidRPr="00AB1067">
              <w:rPr>
                <w:sz w:val="24"/>
                <w:szCs w:val="24"/>
              </w:rPr>
              <w:t>ж</w:t>
            </w:r>
            <w:r w:rsidR="00D23193" w:rsidRPr="00AB1067">
              <w:rPr>
                <w:sz w:val="24"/>
                <w:szCs w:val="24"/>
              </w:rPr>
              <w:t>неварто</w:t>
            </w:r>
            <w:r w:rsidR="00D23193" w:rsidRPr="00AB1067">
              <w:rPr>
                <w:sz w:val="24"/>
                <w:szCs w:val="24"/>
              </w:rPr>
              <w:t>в</w:t>
            </w:r>
            <w:r w:rsidR="00D23193" w:rsidRPr="00AB1067">
              <w:rPr>
                <w:sz w:val="24"/>
                <w:szCs w:val="24"/>
              </w:rPr>
              <w:t>ского ра</w:t>
            </w:r>
            <w:r w:rsidR="00D23193" w:rsidRPr="00AB1067">
              <w:rPr>
                <w:sz w:val="24"/>
                <w:szCs w:val="24"/>
              </w:rPr>
              <w:t>й</w:t>
            </w:r>
            <w:r w:rsidR="00D23193" w:rsidRPr="00AB1067">
              <w:rPr>
                <w:sz w:val="24"/>
                <w:szCs w:val="24"/>
              </w:rPr>
              <w:t>она»</w:t>
            </w: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всего</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22665,8</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28,0</w:t>
            </w:r>
          </w:p>
        </w:tc>
        <w:tc>
          <w:tcPr>
            <w:tcW w:w="1240" w:type="dxa"/>
            <w:noWrap/>
            <w:hideMark/>
          </w:tcPr>
          <w:p w:rsidR="00D23193" w:rsidRPr="00AB1067" w:rsidRDefault="00D23193" w:rsidP="00AA1629">
            <w:pPr>
              <w:jc w:val="center"/>
              <w:rPr>
                <w:sz w:val="24"/>
                <w:szCs w:val="24"/>
              </w:rPr>
            </w:pPr>
            <w:r w:rsidRPr="00AB1067">
              <w:rPr>
                <w:sz w:val="24"/>
                <w:szCs w:val="24"/>
              </w:rPr>
              <w:t>22637,8</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112</w:t>
            </w:r>
            <w:r w:rsidR="00AA1629">
              <w:rPr>
                <w:sz w:val="24"/>
                <w:szCs w:val="24"/>
              </w:rPr>
              <w:t>.</w:t>
            </w:r>
          </w:p>
        </w:tc>
        <w:tc>
          <w:tcPr>
            <w:tcW w:w="758" w:type="dxa"/>
            <w:gridSpan w:val="2"/>
            <w:vMerge/>
            <w:hideMark/>
          </w:tcPr>
          <w:p w:rsidR="00D23193" w:rsidRPr="00AB1067" w:rsidRDefault="00D23193" w:rsidP="00AA1629">
            <w:pPr>
              <w:jc w:val="center"/>
              <w:rPr>
                <w:sz w:val="24"/>
                <w:szCs w:val="24"/>
              </w:rPr>
            </w:pPr>
          </w:p>
        </w:tc>
        <w:tc>
          <w:tcPr>
            <w:tcW w:w="1270" w:type="dxa"/>
            <w:gridSpan w:val="3"/>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а</w:t>
            </w:r>
            <w:r w:rsidRPr="00AB1067">
              <w:rPr>
                <w:sz w:val="24"/>
                <w:szCs w:val="24"/>
              </w:rPr>
              <w:t>в</w:t>
            </w:r>
            <w:r w:rsidRPr="00AB1067">
              <w:rPr>
                <w:sz w:val="24"/>
                <w:szCs w:val="24"/>
              </w:rPr>
              <w:t>тономного округа</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p>
        </w:tc>
        <w:tc>
          <w:tcPr>
            <w:tcW w:w="1275" w:type="dxa"/>
            <w:noWrap/>
            <w:hideMark/>
          </w:tcPr>
          <w:p w:rsidR="00D23193" w:rsidRPr="00AB1067" w:rsidRDefault="00D23193" w:rsidP="00AA1629">
            <w:pPr>
              <w:jc w:val="center"/>
              <w:rPr>
                <w:sz w:val="24"/>
                <w:szCs w:val="24"/>
              </w:rPr>
            </w:pPr>
          </w:p>
        </w:tc>
        <w:tc>
          <w:tcPr>
            <w:tcW w:w="1240" w:type="dxa"/>
            <w:noWrap/>
            <w:hideMark/>
          </w:tcPr>
          <w:p w:rsidR="00D23193" w:rsidRPr="00AB1067" w:rsidRDefault="00D23193" w:rsidP="00AA1629">
            <w:pPr>
              <w:jc w:val="center"/>
              <w:rPr>
                <w:sz w:val="24"/>
                <w:szCs w:val="24"/>
              </w:rPr>
            </w:pPr>
          </w:p>
        </w:tc>
        <w:tc>
          <w:tcPr>
            <w:tcW w:w="1213" w:type="dxa"/>
            <w:noWrap/>
            <w:hideMark/>
          </w:tcPr>
          <w:p w:rsidR="00D23193" w:rsidRPr="00AB1067" w:rsidRDefault="00D23193" w:rsidP="00AA1629">
            <w:pPr>
              <w:jc w:val="center"/>
              <w:rPr>
                <w:sz w:val="24"/>
                <w:szCs w:val="24"/>
              </w:rPr>
            </w:pPr>
          </w:p>
        </w:tc>
        <w:tc>
          <w:tcPr>
            <w:tcW w:w="1091" w:type="dxa"/>
            <w:noWrap/>
            <w:hideMark/>
          </w:tcPr>
          <w:p w:rsidR="00D23193" w:rsidRPr="00AB1067" w:rsidRDefault="00D23193" w:rsidP="00AA1629">
            <w:pPr>
              <w:jc w:val="center"/>
              <w:rPr>
                <w:sz w:val="24"/>
                <w:szCs w:val="24"/>
              </w:rPr>
            </w:pPr>
          </w:p>
        </w:tc>
        <w:tc>
          <w:tcPr>
            <w:tcW w:w="808" w:type="dxa"/>
            <w:noWrap/>
            <w:hideMark/>
          </w:tcPr>
          <w:p w:rsidR="00D23193" w:rsidRPr="00AB1067" w:rsidRDefault="00D23193" w:rsidP="00AA1629">
            <w:pPr>
              <w:jc w:val="center"/>
              <w:rPr>
                <w:sz w:val="24"/>
                <w:szCs w:val="24"/>
              </w:rPr>
            </w:pPr>
          </w:p>
        </w:tc>
        <w:tc>
          <w:tcPr>
            <w:tcW w:w="634" w:type="dxa"/>
            <w:noWrap/>
            <w:hideMark/>
          </w:tcPr>
          <w:p w:rsidR="00D23193" w:rsidRPr="00AB1067" w:rsidRDefault="00D23193" w:rsidP="00AA1629">
            <w:pPr>
              <w:jc w:val="center"/>
              <w:rPr>
                <w:sz w:val="24"/>
                <w:szCs w:val="24"/>
              </w:rPr>
            </w:pP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113</w:t>
            </w:r>
            <w:r w:rsidR="00AA1629">
              <w:rPr>
                <w:sz w:val="24"/>
                <w:szCs w:val="24"/>
              </w:rPr>
              <w:t>.</w:t>
            </w:r>
          </w:p>
        </w:tc>
        <w:tc>
          <w:tcPr>
            <w:tcW w:w="758" w:type="dxa"/>
            <w:gridSpan w:val="2"/>
            <w:vMerge/>
            <w:hideMark/>
          </w:tcPr>
          <w:p w:rsidR="00D23193" w:rsidRPr="00AB1067" w:rsidRDefault="00D23193" w:rsidP="00AA1629">
            <w:pPr>
              <w:jc w:val="center"/>
              <w:rPr>
                <w:sz w:val="24"/>
                <w:szCs w:val="24"/>
              </w:rPr>
            </w:pPr>
          </w:p>
        </w:tc>
        <w:tc>
          <w:tcPr>
            <w:tcW w:w="1270" w:type="dxa"/>
            <w:gridSpan w:val="3"/>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района,</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22665,8</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28,0</w:t>
            </w:r>
          </w:p>
        </w:tc>
        <w:tc>
          <w:tcPr>
            <w:tcW w:w="1240" w:type="dxa"/>
            <w:noWrap/>
            <w:hideMark/>
          </w:tcPr>
          <w:p w:rsidR="00D23193" w:rsidRPr="00AB1067" w:rsidRDefault="00D23193" w:rsidP="00AA1629">
            <w:pPr>
              <w:jc w:val="center"/>
              <w:rPr>
                <w:sz w:val="24"/>
                <w:szCs w:val="24"/>
              </w:rPr>
            </w:pPr>
            <w:r w:rsidRPr="00AB1067">
              <w:rPr>
                <w:sz w:val="24"/>
                <w:szCs w:val="24"/>
              </w:rPr>
              <w:t>22637,8</w:t>
            </w:r>
          </w:p>
        </w:tc>
        <w:tc>
          <w:tcPr>
            <w:tcW w:w="1213" w:type="dxa"/>
            <w:noWrap/>
            <w:hideMark/>
          </w:tcPr>
          <w:p w:rsidR="00D23193" w:rsidRPr="00AB1067" w:rsidRDefault="00D23193" w:rsidP="00AA1629">
            <w:pPr>
              <w:jc w:val="center"/>
              <w:rPr>
                <w:sz w:val="24"/>
                <w:szCs w:val="24"/>
              </w:rPr>
            </w:pPr>
          </w:p>
        </w:tc>
        <w:tc>
          <w:tcPr>
            <w:tcW w:w="1091" w:type="dxa"/>
            <w:noWrap/>
            <w:hideMark/>
          </w:tcPr>
          <w:p w:rsidR="00D23193" w:rsidRPr="00AB1067" w:rsidRDefault="00D23193" w:rsidP="00AA1629">
            <w:pPr>
              <w:jc w:val="center"/>
              <w:rPr>
                <w:sz w:val="24"/>
                <w:szCs w:val="24"/>
              </w:rPr>
            </w:pPr>
          </w:p>
        </w:tc>
        <w:tc>
          <w:tcPr>
            <w:tcW w:w="808" w:type="dxa"/>
            <w:noWrap/>
            <w:hideMark/>
          </w:tcPr>
          <w:p w:rsidR="00D23193" w:rsidRPr="00AB1067" w:rsidRDefault="00D23193" w:rsidP="00AA1629">
            <w:pPr>
              <w:jc w:val="center"/>
              <w:rPr>
                <w:sz w:val="24"/>
                <w:szCs w:val="24"/>
              </w:rPr>
            </w:pPr>
          </w:p>
        </w:tc>
        <w:tc>
          <w:tcPr>
            <w:tcW w:w="634" w:type="dxa"/>
            <w:noWrap/>
            <w:hideMark/>
          </w:tcPr>
          <w:p w:rsidR="00D23193" w:rsidRPr="00AB1067" w:rsidRDefault="00D23193" w:rsidP="00AA1629">
            <w:pPr>
              <w:jc w:val="center"/>
              <w:rPr>
                <w:sz w:val="24"/>
                <w:szCs w:val="24"/>
              </w:rPr>
            </w:pPr>
          </w:p>
        </w:tc>
      </w:tr>
      <w:tr w:rsidR="00AB1067" w:rsidRPr="00AB1067" w:rsidTr="00AA1629">
        <w:trPr>
          <w:trHeight w:val="900"/>
        </w:trPr>
        <w:tc>
          <w:tcPr>
            <w:tcW w:w="665" w:type="dxa"/>
            <w:noWrap/>
            <w:hideMark/>
          </w:tcPr>
          <w:p w:rsidR="00D23193" w:rsidRPr="00AB1067" w:rsidRDefault="00D23193" w:rsidP="00AA1629">
            <w:pPr>
              <w:jc w:val="center"/>
              <w:rPr>
                <w:sz w:val="24"/>
                <w:szCs w:val="24"/>
              </w:rPr>
            </w:pPr>
            <w:r w:rsidRPr="00AB1067">
              <w:rPr>
                <w:sz w:val="24"/>
                <w:szCs w:val="24"/>
              </w:rPr>
              <w:lastRenderedPageBreak/>
              <w:t>114</w:t>
            </w:r>
            <w:r w:rsidR="00AA1629">
              <w:rPr>
                <w:sz w:val="24"/>
                <w:szCs w:val="24"/>
              </w:rPr>
              <w:t>.</w:t>
            </w:r>
          </w:p>
        </w:tc>
        <w:tc>
          <w:tcPr>
            <w:tcW w:w="758" w:type="dxa"/>
            <w:gridSpan w:val="2"/>
            <w:vMerge/>
            <w:hideMark/>
          </w:tcPr>
          <w:p w:rsidR="00D23193" w:rsidRPr="00AB1067" w:rsidRDefault="00D23193" w:rsidP="00AA1629">
            <w:pPr>
              <w:jc w:val="center"/>
              <w:rPr>
                <w:sz w:val="24"/>
                <w:szCs w:val="24"/>
              </w:rPr>
            </w:pPr>
          </w:p>
        </w:tc>
        <w:tc>
          <w:tcPr>
            <w:tcW w:w="1270" w:type="dxa"/>
            <w:gridSpan w:val="3"/>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 том числе безвозмез</w:t>
            </w:r>
            <w:r w:rsidRPr="00AB1067">
              <w:rPr>
                <w:sz w:val="24"/>
                <w:szCs w:val="24"/>
              </w:rPr>
              <w:t>д</w:t>
            </w:r>
            <w:r w:rsidRPr="00AB1067">
              <w:rPr>
                <w:sz w:val="24"/>
                <w:szCs w:val="24"/>
              </w:rPr>
              <w:t>ные пост</w:t>
            </w:r>
            <w:r w:rsidRPr="00AB1067">
              <w:rPr>
                <w:sz w:val="24"/>
                <w:szCs w:val="24"/>
              </w:rPr>
              <w:t>у</w:t>
            </w:r>
            <w:r w:rsidRPr="00AB1067">
              <w:rPr>
                <w:sz w:val="24"/>
                <w:szCs w:val="24"/>
              </w:rPr>
              <w:t>пления от физических и юридич</w:t>
            </w:r>
            <w:r w:rsidRPr="00AB1067">
              <w:rPr>
                <w:sz w:val="24"/>
                <w:szCs w:val="24"/>
              </w:rPr>
              <w:t>е</w:t>
            </w:r>
            <w:r w:rsidRPr="00AB1067">
              <w:rPr>
                <w:sz w:val="24"/>
                <w:szCs w:val="24"/>
              </w:rPr>
              <w:t>ских лиц</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9000,0</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0,0</w:t>
            </w:r>
          </w:p>
        </w:tc>
        <w:tc>
          <w:tcPr>
            <w:tcW w:w="1240" w:type="dxa"/>
            <w:noWrap/>
            <w:hideMark/>
          </w:tcPr>
          <w:p w:rsidR="00D23193" w:rsidRPr="00AB1067" w:rsidRDefault="00D23193" w:rsidP="00AA1629">
            <w:pPr>
              <w:jc w:val="center"/>
              <w:rPr>
                <w:sz w:val="24"/>
                <w:szCs w:val="24"/>
              </w:rPr>
            </w:pPr>
            <w:r w:rsidRPr="00AB1067">
              <w:rPr>
                <w:sz w:val="24"/>
                <w:szCs w:val="24"/>
              </w:rPr>
              <w:t>9000,0</w:t>
            </w:r>
          </w:p>
        </w:tc>
        <w:tc>
          <w:tcPr>
            <w:tcW w:w="1213" w:type="dxa"/>
            <w:noWrap/>
            <w:hideMark/>
          </w:tcPr>
          <w:p w:rsidR="00D23193" w:rsidRPr="00AB1067" w:rsidRDefault="00D23193" w:rsidP="00AA1629">
            <w:pPr>
              <w:jc w:val="center"/>
              <w:rPr>
                <w:sz w:val="24"/>
                <w:szCs w:val="24"/>
              </w:rPr>
            </w:pPr>
          </w:p>
        </w:tc>
        <w:tc>
          <w:tcPr>
            <w:tcW w:w="1091" w:type="dxa"/>
            <w:noWrap/>
            <w:hideMark/>
          </w:tcPr>
          <w:p w:rsidR="00D23193" w:rsidRPr="00AB1067" w:rsidRDefault="00D23193" w:rsidP="00AA1629">
            <w:pPr>
              <w:jc w:val="center"/>
              <w:rPr>
                <w:sz w:val="24"/>
                <w:szCs w:val="24"/>
              </w:rPr>
            </w:pPr>
          </w:p>
        </w:tc>
        <w:tc>
          <w:tcPr>
            <w:tcW w:w="808" w:type="dxa"/>
            <w:noWrap/>
            <w:hideMark/>
          </w:tcPr>
          <w:p w:rsidR="00D23193" w:rsidRPr="00AB1067" w:rsidRDefault="00D23193" w:rsidP="00AA1629">
            <w:pPr>
              <w:jc w:val="center"/>
              <w:rPr>
                <w:sz w:val="24"/>
                <w:szCs w:val="24"/>
              </w:rPr>
            </w:pPr>
          </w:p>
        </w:tc>
        <w:tc>
          <w:tcPr>
            <w:tcW w:w="634" w:type="dxa"/>
            <w:noWrap/>
            <w:hideMark/>
          </w:tcPr>
          <w:p w:rsidR="00D23193" w:rsidRPr="00AB1067" w:rsidRDefault="00D23193" w:rsidP="00AA1629">
            <w:pPr>
              <w:jc w:val="center"/>
              <w:rPr>
                <w:sz w:val="24"/>
                <w:szCs w:val="24"/>
              </w:rPr>
            </w:pP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lastRenderedPageBreak/>
              <w:t>115</w:t>
            </w:r>
            <w:r w:rsidR="00AA1629">
              <w:rPr>
                <w:sz w:val="24"/>
                <w:szCs w:val="24"/>
              </w:rPr>
              <w:t>.</w:t>
            </w:r>
          </w:p>
        </w:tc>
        <w:tc>
          <w:tcPr>
            <w:tcW w:w="758" w:type="dxa"/>
            <w:gridSpan w:val="2"/>
            <w:vMerge/>
            <w:hideMark/>
          </w:tcPr>
          <w:p w:rsidR="00D23193" w:rsidRPr="00AB1067" w:rsidRDefault="00D23193" w:rsidP="00AA1629">
            <w:pPr>
              <w:jc w:val="center"/>
              <w:rPr>
                <w:sz w:val="24"/>
                <w:szCs w:val="24"/>
              </w:rPr>
            </w:pPr>
          </w:p>
        </w:tc>
        <w:tc>
          <w:tcPr>
            <w:tcW w:w="1270" w:type="dxa"/>
            <w:gridSpan w:val="3"/>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иные вн</w:t>
            </w:r>
            <w:r w:rsidRPr="00AB1067">
              <w:rPr>
                <w:sz w:val="24"/>
                <w:szCs w:val="24"/>
              </w:rPr>
              <w:t>е</w:t>
            </w:r>
            <w:r w:rsidRPr="00AB1067">
              <w:rPr>
                <w:sz w:val="24"/>
                <w:szCs w:val="24"/>
              </w:rPr>
              <w:t>бюджетные источники</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p>
        </w:tc>
        <w:tc>
          <w:tcPr>
            <w:tcW w:w="1275" w:type="dxa"/>
            <w:noWrap/>
            <w:hideMark/>
          </w:tcPr>
          <w:p w:rsidR="00D23193" w:rsidRPr="00AB1067" w:rsidRDefault="00D23193" w:rsidP="00AA1629">
            <w:pPr>
              <w:jc w:val="center"/>
              <w:rPr>
                <w:sz w:val="24"/>
                <w:szCs w:val="24"/>
              </w:rPr>
            </w:pPr>
          </w:p>
        </w:tc>
        <w:tc>
          <w:tcPr>
            <w:tcW w:w="1240" w:type="dxa"/>
            <w:noWrap/>
            <w:hideMark/>
          </w:tcPr>
          <w:p w:rsidR="00D23193" w:rsidRPr="00AB1067" w:rsidRDefault="00D23193" w:rsidP="00AA1629">
            <w:pPr>
              <w:jc w:val="center"/>
              <w:rPr>
                <w:sz w:val="24"/>
                <w:szCs w:val="24"/>
              </w:rPr>
            </w:pPr>
          </w:p>
        </w:tc>
        <w:tc>
          <w:tcPr>
            <w:tcW w:w="1213" w:type="dxa"/>
            <w:noWrap/>
            <w:hideMark/>
          </w:tcPr>
          <w:p w:rsidR="00D23193" w:rsidRPr="00AB1067" w:rsidRDefault="00D23193" w:rsidP="00AA1629">
            <w:pPr>
              <w:jc w:val="center"/>
              <w:rPr>
                <w:sz w:val="24"/>
                <w:szCs w:val="24"/>
              </w:rPr>
            </w:pPr>
          </w:p>
        </w:tc>
        <w:tc>
          <w:tcPr>
            <w:tcW w:w="1091" w:type="dxa"/>
            <w:noWrap/>
            <w:hideMark/>
          </w:tcPr>
          <w:p w:rsidR="00D23193" w:rsidRPr="00AB1067" w:rsidRDefault="00D23193" w:rsidP="00AA1629">
            <w:pPr>
              <w:jc w:val="center"/>
              <w:rPr>
                <w:sz w:val="24"/>
                <w:szCs w:val="24"/>
              </w:rPr>
            </w:pPr>
          </w:p>
        </w:tc>
        <w:tc>
          <w:tcPr>
            <w:tcW w:w="808" w:type="dxa"/>
            <w:noWrap/>
            <w:hideMark/>
          </w:tcPr>
          <w:p w:rsidR="00D23193" w:rsidRPr="00AB1067" w:rsidRDefault="00D23193" w:rsidP="00AA1629">
            <w:pPr>
              <w:jc w:val="center"/>
              <w:rPr>
                <w:sz w:val="24"/>
                <w:szCs w:val="24"/>
              </w:rPr>
            </w:pPr>
          </w:p>
        </w:tc>
        <w:tc>
          <w:tcPr>
            <w:tcW w:w="634" w:type="dxa"/>
            <w:noWrap/>
            <w:hideMark/>
          </w:tcPr>
          <w:p w:rsidR="00D23193" w:rsidRPr="00AB1067" w:rsidRDefault="00D23193" w:rsidP="00AA1629">
            <w:pPr>
              <w:jc w:val="center"/>
              <w:rPr>
                <w:sz w:val="24"/>
                <w:szCs w:val="24"/>
              </w:rPr>
            </w:pP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116</w:t>
            </w:r>
            <w:r w:rsidR="00AA1629">
              <w:rPr>
                <w:sz w:val="24"/>
                <w:szCs w:val="24"/>
              </w:rPr>
              <w:t>.</w:t>
            </w:r>
          </w:p>
        </w:tc>
        <w:tc>
          <w:tcPr>
            <w:tcW w:w="3162" w:type="dxa"/>
            <w:gridSpan w:val="6"/>
            <w:vMerge w:val="restart"/>
            <w:hideMark/>
          </w:tcPr>
          <w:p w:rsidR="00D23193" w:rsidRDefault="00D23193" w:rsidP="00AA1629">
            <w:pPr>
              <w:jc w:val="center"/>
              <w:rPr>
                <w:sz w:val="24"/>
                <w:szCs w:val="24"/>
              </w:rPr>
            </w:pPr>
            <w:r w:rsidRPr="00AB1067">
              <w:rPr>
                <w:sz w:val="24"/>
                <w:szCs w:val="24"/>
              </w:rPr>
              <w:t>Итого по мероприятию 2.1.</w:t>
            </w:r>
          </w:p>
          <w:p w:rsidR="00AA1629" w:rsidRDefault="00AA1629" w:rsidP="00AA1629">
            <w:pPr>
              <w:jc w:val="center"/>
              <w:rPr>
                <w:sz w:val="24"/>
                <w:szCs w:val="24"/>
              </w:rPr>
            </w:pPr>
          </w:p>
          <w:p w:rsidR="00AA1629" w:rsidRDefault="00AA1629" w:rsidP="00AA1629">
            <w:pPr>
              <w:jc w:val="center"/>
              <w:rPr>
                <w:sz w:val="24"/>
                <w:szCs w:val="24"/>
              </w:rPr>
            </w:pPr>
          </w:p>
          <w:p w:rsidR="00AA1629" w:rsidRDefault="00AA1629" w:rsidP="00AA1629">
            <w:pPr>
              <w:jc w:val="center"/>
              <w:rPr>
                <w:sz w:val="24"/>
                <w:szCs w:val="24"/>
              </w:rPr>
            </w:pPr>
          </w:p>
          <w:p w:rsidR="00AA1629" w:rsidRDefault="00AA1629" w:rsidP="00AA1629">
            <w:pPr>
              <w:jc w:val="center"/>
              <w:rPr>
                <w:sz w:val="24"/>
                <w:szCs w:val="24"/>
              </w:rPr>
            </w:pPr>
          </w:p>
          <w:p w:rsidR="00AA1629" w:rsidRDefault="00AA1629" w:rsidP="00AA1629">
            <w:pPr>
              <w:jc w:val="center"/>
              <w:rPr>
                <w:sz w:val="24"/>
                <w:szCs w:val="24"/>
              </w:rPr>
            </w:pPr>
          </w:p>
          <w:p w:rsidR="00AA1629" w:rsidRDefault="00AA1629" w:rsidP="00AA1629">
            <w:pPr>
              <w:jc w:val="center"/>
              <w:rPr>
                <w:sz w:val="24"/>
                <w:szCs w:val="24"/>
              </w:rPr>
            </w:pPr>
          </w:p>
          <w:p w:rsidR="00AA1629" w:rsidRDefault="00AA1629" w:rsidP="00AA1629">
            <w:pPr>
              <w:jc w:val="center"/>
              <w:rPr>
                <w:sz w:val="24"/>
                <w:szCs w:val="24"/>
              </w:rPr>
            </w:pPr>
          </w:p>
          <w:p w:rsidR="00AA1629" w:rsidRDefault="00AA1629" w:rsidP="00AA1629">
            <w:pPr>
              <w:jc w:val="center"/>
              <w:rPr>
                <w:sz w:val="24"/>
                <w:szCs w:val="24"/>
              </w:rPr>
            </w:pPr>
          </w:p>
          <w:p w:rsidR="00AA1629" w:rsidRDefault="00AA1629" w:rsidP="00AA1629">
            <w:pPr>
              <w:jc w:val="center"/>
              <w:rPr>
                <w:sz w:val="24"/>
                <w:szCs w:val="24"/>
              </w:rPr>
            </w:pPr>
          </w:p>
          <w:p w:rsidR="00AA1629" w:rsidRDefault="00AA1629" w:rsidP="00AA1629">
            <w:pPr>
              <w:jc w:val="center"/>
              <w:rPr>
                <w:sz w:val="24"/>
                <w:szCs w:val="24"/>
              </w:rPr>
            </w:pPr>
          </w:p>
          <w:p w:rsidR="00AA1629" w:rsidRPr="00AB1067" w:rsidRDefault="00AA1629"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всего</w:t>
            </w:r>
          </w:p>
        </w:tc>
        <w:tc>
          <w:tcPr>
            <w:tcW w:w="1378" w:type="dxa"/>
            <w:vMerge w:val="restart"/>
            <w:hideMark/>
          </w:tcPr>
          <w:p w:rsidR="00D23193" w:rsidRDefault="00D23193" w:rsidP="00AA1629">
            <w:pPr>
              <w:jc w:val="center"/>
              <w:rPr>
                <w:sz w:val="24"/>
                <w:szCs w:val="24"/>
              </w:rPr>
            </w:pPr>
            <w:r w:rsidRPr="00AB1067">
              <w:rPr>
                <w:sz w:val="24"/>
                <w:szCs w:val="24"/>
              </w:rPr>
              <w:t>Х</w:t>
            </w:r>
          </w:p>
          <w:p w:rsidR="00AA1629" w:rsidRDefault="00AA1629" w:rsidP="00AA1629">
            <w:pPr>
              <w:jc w:val="center"/>
              <w:rPr>
                <w:sz w:val="24"/>
                <w:szCs w:val="24"/>
              </w:rPr>
            </w:pPr>
          </w:p>
          <w:p w:rsidR="00AA1629" w:rsidRDefault="00AA1629" w:rsidP="00AA1629">
            <w:pPr>
              <w:jc w:val="center"/>
              <w:rPr>
                <w:sz w:val="24"/>
                <w:szCs w:val="24"/>
              </w:rPr>
            </w:pPr>
          </w:p>
          <w:p w:rsidR="00AA1629" w:rsidRDefault="00AA1629" w:rsidP="00AA1629">
            <w:pPr>
              <w:jc w:val="center"/>
              <w:rPr>
                <w:sz w:val="24"/>
                <w:szCs w:val="24"/>
              </w:rPr>
            </w:pPr>
          </w:p>
          <w:p w:rsidR="00AA1629" w:rsidRDefault="00AA1629" w:rsidP="00AA1629">
            <w:pPr>
              <w:jc w:val="center"/>
              <w:rPr>
                <w:sz w:val="24"/>
                <w:szCs w:val="24"/>
              </w:rPr>
            </w:pPr>
          </w:p>
          <w:p w:rsidR="00AA1629" w:rsidRDefault="00AA1629" w:rsidP="00AA1629">
            <w:pPr>
              <w:jc w:val="center"/>
              <w:rPr>
                <w:sz w:val="24"/>
                <w:szCs w:val="24"/>
              </w:rPr>
            </w:pPr>
          </w:p>
          <w:p w:rsidR="00AA1629" w:rsidRDefault="00AA1629" w:rsidP="00AA1629">
            <w:pPr>
              <w:jc w:val="center"/>
              <w:rPr>
                <w:sz w:val="24"/>
                <w:szCs w:val="24"/>
              </w:rPr>
            </w:pPr>
          </w:p>
          <w:p w:rsidR="00AA1629" w:rsidRDefault="00AA1629" w:rsidP="00AA1629">
            <w:pPr>
              <w:jc w:val="center"/>
              <w:rPr>
                <w:sz w:val="24"/>
                <w:szCs w:val="24"/>
              </w:rPr>
            </w:pPr>
          </w:p>
          <w:p w:rsidR="00AA1629" w:rsidRDefault="00AA1629" w:rsidP="00AA1629">
            <w:pPr>
              <w:jc w:val="center"/>
              <w:rPr>
                <w:sz w:val="24"/>
                <w:szCs w:val="24"/>
              </w:rPr>
            </w:pPr>
          </w:p>
          <w:p w:rsidR="00AA1629" w:rsidRDefault="00AA1629" w:rsidP="00AA1629">
            <w:pPr>
              <w:jc w:val="center"/>
              <w:rPr>
                <w:sz w:val="24"/>
                <w:szCs w:val="24"/>
              </w:rPr>
            </w:pPr>
          </w:p>
          <w:p w:rsidR="00AA1629" w:rsidRDefault="00AA1629" w:rsidP="00AA1629">
            <w:pPr>
              <w:jc w:val="center"/>
              <w:rPr>
                <w:sz w:val="24"/>
                <w:szCs w:val="24"/>
              </w:rPr>
            </w:pPr>
          </w:p>
          <w:p w:rsidR="00AA1629" w:rsidRDefault="00AA1629" w:rsidP="00AA1629">
            <w:pPr>
              <w:jc w:val="center"/>
              <w:rPr>
                <w:sz w:val="24"/>
                <w:szCs w:val="24"/>
              </w:rPr>
            </w:pPr>
          </w:p>
          <w:p w:rsidR="00AA1629" w:rsidRDefault="00AA1629" w:rsidP="00AA1629">
            <w:pPr>
              <w:jc w:val="center"/>
              <w:rPr>
                <w:sz w:val="24"/>
                <w:szCs w:val="24"/>
              </w:rPr>
            </w:pPr>
          </w:p>
          <w:p w:rsidR="00AA1629" w:rsidRPr="00AB1067" w:rsidRDefault="00AA1629"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lastRenderedPageBreak/>
              <w:t>641471,9</w:t>
            </w:r>
          </w:p>
        </w:tc>
        <w:tc>
          <w:tcPr>
            <w:tcW w:w="1276" w:type="dxa"/>
            <w:noWrap/>
            <w:hideMark/>
          </w:tcPr>
          <w:p w:rsidR="00D23193" w:rsidRPr="00AB1067" w:rsidRDefault="00D23193" w:rsidP="00AA1629">
            <w:pPr>
              <w:jc w:val="center"/>
              <w:rPr>
                <w:sz w:val="24"/>
                <w:szCs w:val="24"/>
              </w:rPr>
            </w:pPr>
            <w:r w:rsidRPr="00AB1067">
              <w:rPr>
                <w:sz w:val="24"/>
                <w:szCs w:val="24"/>
              </w:rPr>
              <w:t>192162,0</w:t>
            </w:r>
          </w:p>
        </w:tc>
        <w:tc>
          <w:tcPr>
            <w:tcW w:w="1275" w:type="dxa"/>
            <w:noWrap/>
            <w:hideMark/>
          </w:tcPr>
          <w:p w:rsidR="00D23193" w:rsidRPr="00AB1067" w:rsidRDefault="00D23193" w:rsidP="00AA1629">
            <w:pPr>
              <w:jc w:val="center"/>
              <w:rPr>
                <w:sz w:val="24"/>
                <w:szCs w:val="24"/>
              </w:rPr>
            </w:pPr>
            <w:r w:rsidRPr="00AB1067">
              <w:rPr>
                <w:sz w:val="24"/>
                <w:szCs w:val="24"/>
              </w:rPr>
              <w:t>242824,3</w:t>
            </w:r>
          </w:p>
        </w:tc>
        <w:tc>
          <w:tcPr>
            <w:tcW w:w="1240" w:type="dxa"/>
            <w:noWrap/>
            <w:hideMark/>
          </w:tcPr>
          <w:p w:rsidR="00D23193" w:rsidRPr="00AB1067" w:rsidRDefault="00D23193" w:rsidP="00AA1629">
            <w:pPr>
              <w:jc w:val="center"/>
              <w:rPr>
                <w:sz w:val="24"/>
                <w:szCs w:val="24"/>
              </w:rPr>
            </w:pPr>
            <w:r w:rsidRPr="00AB1067">
              <w:rPr>
                <w:sz w:val="24"/>
                <w:szCs w:val="24"/>
              </w:rPr>
              <w:t>206485,6</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117</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а</w:t>
            </w:r>
            <w:r w:rsidRPr="00AB1067">
              <w:rPr>
                <w:sz w:val="24"/>
                <w:szCs w:val="24"/>
              </w:rPr>
              <w:t>в</w:t>
            </w:r>
            <w:r w:rsidRPr="00AB1067">
              <w:rPr>
                <w:sz w:val="24"/>
                <w:szCs w:val="24"/>
              </w:rPr>
              <w:t>тономного округа</w:t>
            </w: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174428,0</w:t>
            </w:r>
          </w:p>
        </w:tc>
        <w:tc>
          <w:tcPr>
            <w:tcW w:w="1276" w:type="dxa"/>
            <w:noWrap/>
            <w:hideMark/>
          </w:tcPr>
          <w:p w:rsidR="00D23193" w:rsidRPr="00AB1067" w:rsidRDefault="00D23193" w:rsidP="00AA1629">
            <w:pPr>
              <w:jc w:val="center"/>
              <w:rPr>
                <w:sz w:val="24"/>
                <w:szCs w:val="24"/>
              </w:rPr>
            </w:pPr>
            <w:r w:rsidRPr="00AB1067">
              <w:rPr>
                <w:sz w:val="24"/>
                <w:szCs w:val="24"/>
              </w:rPr>
              <w:t>4416,0</w:t>
            </w:r>
          </w:p>
        </w:tc>
        <w:tc>
          <w:tcPr>
            <w:tcW w:w="1275" w:type="dxa"/>
            <w:noWrap/>
            <w:hideMark/>
          </w:tcPr>
          <w:p w:rsidR="00D23193" w:rsidRPr="00AB1067" w:rsidRDefault="00D23193" w:rsidP="00AA1629">
            <w:pPr>
              <w:jc w:val="center"/>
              <w:rPr>
                <w:sz w:val="24"/>
                <w:szCs w:val="24"/>
              </w:rPr>
            </w:pPr>
            <w:r w:rsidRPr="00AB1067">
              <w:rPr>
                <w:sz w:val="24"/>
                <w:szCs w:val="24"/>
              </w:rPr>
              <w:t>170012,0</w:t>
            </w:r>
          </w:p>
        </w:tc>
        <w:tc>
          <w:tcPr>
            <w:tcW w:w="1240" w:type="dxa"/>
            <w:noWrap/>
            <w:hideMark/>
          </w:tcPr>
          <w:p w:rsidR="00D23193" w:rsidRPr="00AB1067" w:rsidRDefault="00D23193" w:rsidP="00AA1629">
            <w:pPr>
              <w:jc w:val="center"/>
              <w:rPr>
                <w:sz w:val="24"/>
                <w:szCs w:val="24"/>
              </w:rPr>
            </w:pPr>
            <w:r w:rsidRPr="00AB1067">
              <w:rPr>
                <w:sz w:val="24"/>
                <w:szCs w:val="24"/>
              </w:rPr>
              <w:t>0,0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118</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района,</w:t>
            </w: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467043,9</w:t>
            </w:r>
          </w:p>
        </w:tc>
        <w:tc>
          <w:tcPr>
            <w:tcW w:w="1276" w:type="dxa"/>
            <w:noWrap/>
            <w:hideMark/>
          </w:tcPr>
          <w:p w:rsidR="00D23193" w:rsidRPr="00AB1067" w:rsidRDefault="00D23193" w:rsidP="00AA1629">
            <w:pPr>
              <w:jc w:val="center"/>
              <w:rPr>
                <w:sz w:val="24"/>
                <w:szCs w:val="24"/>
              </w:rPr>
            </w:pPr>
            <w:r w:rsidRPr="00AB1067">
              <w:rPr>
                <w:sz w:val="24"/>
                <w:szCs w:val="24"/>
              </w:rPr>
              <w:t>187746,0</w:t>
            </w:r>
          </w:p>
        </w:tc>
        <w:tc>
          <w:tcPr>
            <w:tcW w:w="1275" w:type="dxa"/>
            <w:noWrap/>
            <w:hideMark/>
          </w:tcPr>
          <w:p w:rsidR="00D23193" w:rsidRPr="00AB1067" w:rsidRDefault="00D23193" w:rsidP="00AA1629">
            <w:pPr>
              <w:jc w:val="center"/>
              <w:rPr>
                <w:sz w:val="24"/>
                <w:szCs w:val="24"/>
              </w:rPr>
            </w:pPr>
            <w:r w:rsidRPr="00AB1067">
              <w:rPr>
                <w:sz w:val="24"/>
                <w:szCs w:val="24"/>
              </w:rPr>
              <w:t>72812,3</w:t>
            </w:r>
          </w:p>
        </w:tc>
        <w:tc>
          <w:tcPr>
            <w:tcW w:w="1240" w:type="dxa"/>
            <w:noWrap/>
            <w:hideMark/>
          </w:tcPr>
          <w:p w:rsidR="00D23193" w:rsidRPr="00AB1067" w:rsidRDefault="00D23193" w:rsidP="00AA1629">
            <w:pPr>
              <w:jc w:val="center"/>
              <w:rPr>
                <w:sz w:val="24"/>
                <w:szCs w:val="24"/>
              </w:rPr>
            </w:pPr>
            <w:r w:rsidRPr="00AB1067">
              <w:rPr>
                <w:sz w:val="24"/>
                <w:szCs w:val="24"/>
              </w:rPr>
              <w:t>206485,6</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900"/>
        </w:trPr>
        <w:tc>
          <w:tcPr>
            <w:tcW w:w="665" w:type="dxa"/>
            <w:noWrap/>
            <w:hideMark/>
          </w:tcPr>
          <w:p w:rsidR="00D23193" w:rsidRPr="00AB1067" w:rsidRDefault="00D23193" w:rsidP="00AA1629">
            <w:pPr>
              <w:jc w:val="center"/>
              <w:rPr>
                <w:sz w:val="24"/>
                <w:szCs w:val="24"/>
              </w:rPr>
            </w:pPr>
            <w:r w:rsidRPr="00AB1067">
              <w:rPr>
                <w:sz w:val="24"/>
                <w:szCs w:val="24"/>
              </w:rPr>
              <w:t>119</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 том числе безвозмез</w:t>
            </w:r>
            <w:r w:rsidRPr="00AB1067">
              <w:rPr>
                <w:sz w:val="24"/>
                <w:szCs w:val="24"/>
              </w:rPr>
              <w:t>д</w:t>
            </w:r>
            <w:r w:rsidRPr="00AB1067">
              <w:rPr>
                <w:sz w:val="24"/>
                <w:szCs w:val="24"/>
              </w:rPr>
              <w:t>ные пост</w:t>
            </w:r>
            <w:r w:rsidRPr="00AB1067">
              <w:rPr>
                <w:sz w:val="24"/>
                <w:szCs w:val="24"/>
              </w:rPr>
              <w:t>у</w:t>
            </w:r>
            <w:r w:rsidRPr="00AB1067">
              <w:rPr>
                <w:sz w:val="24"/>
                <w:szCs w:val="24"/>
              </w:rPr>
              <w:t>пления от физических и юридич</w:t>
            </w:r>
            <w:r w:rsidRPr="00AB1067">
              <w:rPr>
                <w:sz w:val="24"/>
                <w:szCs w:val="24"/>
              </w:rPr>
              <w:t>е</w:t>
            </w:r>
            <w:r w:rsidRPr="00AB1067">
              <w:rPr>
                <w:sz w:val="24"/>
                <w:szCs w:val="24"/>
              </w:rPr>
              <w:t>ских лиц</w:t>
            </w: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93172,0</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62281,0</w:t>
            </w:r>
          </w:p>
        </w:tc>
        <w:tc>
          <w:tcPr>
            <w:tcW w:w="1240" w:type="dxa"/>
            <w:noWrap/>
            <w:hideMark/>
          </w:tcPr>
          <w:p w:rsidR="00D23193" w:rsidRPr="00AB1067" w:rsidRDefault="00D23193" w:rsidP="00AA1629">
            <w:pPr>
              <w:jc w:val="center"/>
              <w:rPr>
                <w:sz w:val="24"/>
                <w:szCs w:val="24"/>
              </w:rPr>
            </w:pPr>
            <w:r w:rsidRPr="00AB1067">
              <w:rPr>
                <w:sz w:val="24"/>
                <w:szCs w:val="24"/>
              </w:rPr>
              <w:t>30891,0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lastRenderedPageBreak/>
              <w:t>120</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иные вн</w:t>
            </w:r>
            <w:r w:rsidRPr="00AB1067">
              <w:rPr>
                <w:sz w:val="24"/>
                <w:szCs w:val="24"/>
              </w:rPr>
              <w:t>е</w:t>
            </w:r>
            <w:r w:rsidRPr="00AB1067">
              <w:rPr>
                <w:sz w:val="24"/>
                <w:szCs w:val="24"/>
              </w:rPr>
              <w:t>бюджетные источники</w:t>
            </w: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0,0</w:t>
            </w:r>
          </w:p>
        </w:tc>
        <w:tc>
          <w:tcPr>
            <w:tcW w:w="1240" w:type="dxa"/>
            <w:noWrap/>
            <w:hideMark/>
          </w:tcPr>
          <w:p w:rsidR="00D23193" w:rsidRPr="00AB1067" w:rsidRDefault="00D23193" w:rsidP="00AA1629">
            <w:pPr>
              <w:jc w:val="center"/>
              <w:rPr>
                <w:sz w:val="24"/>
                <w:szCs w:val="24"/>
              </w:rPr>
            </w:pPr>
            <w:r w:rsidRPr="00AB1067">
              <w:rPr>
                <w:sz w:val="24"/>
                <w:szCs w:val="24"/>
              </w:rPr>
              <w:t>0,0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lastRenderedPageBreak/>
              <w:t>121</w:t>
            </w:r>
            <w:r w:rsidR="00AA1629">
              <w:rPr>
                <w:sz w:val="24"/>
                <w:szCs w:val="24"/>
              </w:rPr>
              <w:t>.</w:t>
            </w:r>
          </w:p>
        </w:tc>
        <w:tc>
          <w:tcPr>
            <w:tcW w:w="611" w:type="dxa"/>
            <w:vMerge w:val="restart"/>
            <w:hideMark/>
          </w:tcPr>
          <w:p w:rsidR="00D23193" w:rsidRPr="00AB1067" w:rsidRDefault="00D23193" w:rsidP="00AA1629">
            <w:pPr>
              <w:jc w:val="center"/>
              <w:rPr>
                <w:sz w:val="24"/>
                <w:szCs w:val="24"/>
              </w:rPr>
            </w:pPr>
            <w:r w:rsidRPr="00AB1067">
              <w:rPr>
                <w:sz w:val="24"/>
                <w:szCs w:val="24"/>
              </w:rPr>
              <w:t>3.1.</w:t>
            </w:r>
          </w:p>
        </w:tc>
        <w:tc>
          <w:tcPr>
            <w:tcW w:w="1417" w:type="dxa"/>
            <w:gridSpan w:val="4"/>
            <w:vMerge w:val="restart"/>
            <w:hideMark/>
          </w:tcPr>
          <w:p w:rsidR="00D23193" w:rsidRPr="00AB1067" w:rsidRDefault="00D23193" w:rsidP="00AA1629">
            <w:pPr>
              <w:jc w:val="center"/>
              <w:rPr>
                <w:sz w:val="24"/>
                <w:szCs w:val="24"/>
              </w:rPr>
            </w:pPr>
            <w:r w:rsidRPr="00AB1067">
              <w:rPr>
                <w:sz w:val="24"/>
                <w:szCs w:val="24"/>
              </w:rPr>
              <w:t>Обеспечение деятельности муниципал</w:t>
            </w:r>
            <w:r w:rsidRPr="00AB1067">
              <w:rPr>
                <w:sz w:val="24"/>
                <w:szCs w:val="24"/>
              </w:rPr>
              <w:t>ь</w:t>
            </w:r>
            <w:r w:rsidRPr="00AB1067">
              <w:rPr>
                <w:sz w:val="24"/>
                <w:szCs w:val="24"/>
              </w:rPr>
              <w:t>ных учре</w:t>
            </w:r>
            <w:r w:rsidRPr="00AB1067">
              <w:rPr>
                <w:sz w:val="24"/>
                <w:szCs w:val="24"/>
              </w:rPr>
              <w:t>ж</w:t>
            </w:r>
            <w:r w:rsidRPr="00AB1067">
              <w:rPr>
                <w:sz w:val="24"/>
                <w:szCs w:val="24"/>
              </w:rPr>
              <w:t>дений в сф</w:t>
            </w:r>
            <w:r w:rsidRPr="00AB1067">
              <w:rPr>
                <w:sz w:val="24"/>
                <w:szCs w:val="24"/>
              </w:rPr>
              <w:t>е</w:t>
            </w:r>
            <w:r w:rsidRPr="00AB1067">
              <w:rPr>
                <w:sz w:val="24"/>
                <w:szCs w:val="24"/>
              </w:rPr>
              <w:t>ре физич</w:t>
            </w:r>
            <w:r w:rsidRPr="00AB1067">
              <w:rPr>
                <w:sz w:val="24"/>
                <w:szCs w:val="24"/>
              </w:rPr>
              <w:t>е</w:t>
            </w:r>
            <w:r w:rsidRPr="00AB1067">
              <w:rPr>
                <w:sz w:val="24"/>
                <w:szCs w:val="24"/>
              </w:rPr>
              <w:t>ской культ</w:t>
            </w:r>
            <w:r w:rsidRPr="00AB1067">
              <w:rPr>
                <w:sz w:val="24"/>
                <w:szCs w:val="24"/>
              </w:rPr>
              <w:t>у</w:t>
            </w:r>
            <w:r w:rsidRPr="00AB1067">
              <w:rPr>
                <w:sz w:val="24"/>
                <w:szCs w:val="24"/>
              </w:rPr>
              <w:t>ры и спорта</w:t>
            </w:r>
          </w:p>
        </w:tc>
        <w:tc>
          <w:tcPr>
            <w:tcW w:w="1134" w:type="dxa"/>
            <w:vMerge w:val="restart"/>
            <w:hideMark/>
          </w:tcPr>
          <w:p w:rsidR="00D23193" w:rsidRPr="00AB1067" w:rsidRDefault="00D23193" w:rsidP="00AA1629">
            <w:pPr>
              <w:jc w:val="center"/>
              <w:rPr>
                <w:sz w:val="24"/>
                <w:szCs w:val="24"/>
              </w:rPr>
            </w:pPr>
            <w:r w:rsidRPr="00AB1067">
              <w:rPr>
                <w:sz w:val="24"/>
                <w:szCs w:val="24"/>
              </w:rPr>
              <w:t>отдел по физич</w:t>
            </w:r>
            <w:r w:rsidRPr="00AB1067">
              <w:rPr>
                <w:sz w:val="24"/>
                <w:szCs w:val="24"/>
              </w:rPr>
              <w:t>е</w:t>
            </w:r>
            <w:r w:rsidRPr="00AB1067">
              <w:rPr>
                <w:sz w:val="24"/>
                <w:szCs w:val="24"/>
              </w:rPr>
              <w:t>ской кул</w:t>
            </w:r>
            <w:r w:rsidRPr="00AB1067">
              <w:rPr>
                <w:sz w:val="24"/>
                <w:szCs w:val="24"/>
              </w:rPr>
              <w:t>ь</w:t>
            </w:r>
            <w:r w:rsidRPr="00AB1067">
              <w:rPr>
                <w:sz w:val="24"/>
                <w:szCs w:val="24"/>
              </w:rPr>
              <w:t>туре и спорту админис</w:t>
            </w:r>
            <w:r w:rsidRPr="00AB1067">
              <w:rPr>
                <w:sz w:val="24"/>
                <w:szCs w:val="24"/>
              </w:rPr>
              <w:t>т</w:t>
            </w:r>
            <w:r w:rsidRPr="00AB1067">
              <w:rPr>
                <w:sz w:val="24"/>
                <w:szCs w:val="24"/>
              </w:rPr>
              <w:t>рации ра</w:t>
            </w:r>
            <w:r w:rsidRPr="00AB1067">
              <w:rPr>
                <w:sz w:val="24"/>
                <w:szCs w:val="24"/>
              </w:rPr>
              <w:t>й</w:t>
            </w:r>
            <w:r w:rsidRPr="00AB1067">
              <w:rPr>
                <w:sz w:val="24"/>
                <w:szCs w:val="24"/>
              </w:rPr>
              <w:t>она/муниципальное автоно</w:t>
            </w:r>
            <w:r w:rsidRPr="00AB1067">
              <w:rPr>
                <w:sz w:val="24"/>
                <w:szCs w:val="24"/>
              </w:rPr>
              <w:t>м</w:t>
            </w:r>
            <w:r w:rsidRPr="00AB1067">
              <w:rPr>
                <w:sz w:val="24"/>
                <w:szCs w:val="24"/>
              </w:rPr>
              <w:t>ное обр</w:t>
            </w:r>
            <w:r w:rsidRPr="00AB1067">
              <w:rPr>
                <w:sz w:val="24"/>
                <w:szCs w:val="24"/>
              </w:rPr>
              <w:t>а</w:t>
            </w:r>
            <w:r w:rsidRPr="00AB1067">
              <w:rPr>
                <w:sz w:val="24"/>
                <w:szCs w:val="24"/>
              </w:rPr>
              <w:t>зовател</w:t>
            </w:r>
            <w:r w:rsidRPr="00AB1067">
              <w:rPr>
                <w:sz w:val="24"/>
                <w:szCs w:val="24"/>
              </w:rPr>
              <w:t>ь</w:t>
            </w:r>
            <w:r w:rsidRPr="00AB1067">
              <w:rPr>
                <w:sz w:val="24"/>
                <w:szCs w:val="24"/>
              </w:rPr>
              <w:t>ное учр</w:t>
            </w:r>
            <w:r w:rsidRPr="00AB1067">
              <w:rPr>
                <w:sz w:val="24"/>
                <w:szCs w:val="24"/>
              </w:rPr>
              <w:t>е</w:t>
            </w:r>
            <w:r w:rsidRPr="00AB1067">
              <w:rPr>
                <w:sz w:val="24"/>
                <w:szCs w:val="24"/>
              </w:rPr>
              <w:t>ждение дополн</w:t>
            </w:r>
            <w:r w:rsidRPr="00AB1067">
              <w:rPr>
                <w:sz w:val="24"/>
                <w:szCs w:val="24"/>
              </w:rPr>
              <w:t>и</w:t>
            </w:r>
            <w:r w:rsidRPr="00AB1067">
              <w:rPr>
                <w:sz w:val="24"/>
                <w:szCs w:val="24"/>
              </w:rPr>
              <w:t>тельного образов</w:t>
            </w:r>
            <w:r w:rsidRPr="00AB1067">
              <w:rPr>
                <w:sz w:val="24"/>
                <w:szCs w:val="24"/>
              </w:rPr>
              <w:t>а</w:t>
            </w:r>
            <w:r w:rsidRPr="00AB1067">
              <w:rPr>
                <w:sz w:val="24"/>
                <w:szCs w:val="24"/>
              </w:rPr>
              <w:t>ния «Сп</w:t>
            </w:r>
            <w:r w:rsidRPr="00AB1067">
              <w:rPr>
                <w:sz w:val="24"/>
                <w:szCs w:val="24"/>
              </w:rPr>
              <w:t>е</w:t>
            </w:r>
            <w:r w:rsidRPr="00AB1067">
              <w:rPr>
                <w:sz w:val="24"/>
                <w:szCs w:val="24"/>
              </w:rPr>
              <w:t>циализ</w:t>
            </w:r>
            <w:r w:rsidRPr="00AB1067">
              <w:rPr>
                <w:sz w:val="24"/>
                <w:szCs w:val="24"/>
              </w:rPr>
              <w:t>и</w:t>
            </w:r>
            <w:r w:rsidRPr="00AB1067">
              <w:rPr>
                <w:sz w:val="24"/>
                <w:szCs w:val="24"/>
              </w:rPr>
              <w:t>рованная детско-юнош</w:t>
            </w:r>
            <w:r w:rsidRPr="00AB1067">
              <w:rPr>
                <w:sz w:val="24"/>
                <w:szCs w:val="24"/>
              </w:rPr>
              <w:t>е</w:t>
            </w:r>
            <w:r w:rsidRPr="00AB1067">
              <w:rPr>
                <w:sz w:val="24"/>
                <w:szCs w:val="24"/>
              </w:rPr>
              <w:t>ская спо</w:t>
            </w:r>
            <w:r w:rsidRPr="00AB1067">
              <w:rPr>
                <w:sz w:val="24"/>
                <w:szCs w:val="24"/>
              </w:rPr>
              <w:t>р</w:t>
            </w:r>
            <w:r w:rsidR="00AA1629">
              <w:rPr>
                <w:sz w:val="24"/>
                <w:szCs w:val="24"/>
              </w:rPr>
              <w:t>тивная школа О</w:t>
            </w:r>
            <w:r w:rsidRPr="00AB1067">
              <w:rPr>
                <w:sz w:val="24"/>
                <w:szCs w:val="24"/>
              </w:rPr>
              <w:t>лимпи</w:t>
            </w:r>
            <w:r w:rsidRPr="00AB1067">
              <w:rPr>
                <w:sz w:val="24"/>
                <w:szCs w:val="24"/>
              </w:rPr>
              <w:t>й</w:t>
            </w:r>
            <w:r w:rsidRPr="00AB1067">
              <w:rPr>
                <w:sz w:val="24"/>
                <w:szCs w:val="24"/>
              </w:rPr>
              <w:t>ского р</w:t>
            </w:r>
            <w:r w:rsidRPr="00AB1067">
              <w:rPr>
                <w:sz w:val="24"/>
                <w:szCs w:val="24"/>
              </w:rPr>
              <w:t>е</w:t>
            </w:r>
            <w:r w:rsidRPr="00AB1067">
              <w:rPr>
                <w:sz w:val="24"/>
                <w:szCs w:val="24"/>
              </w:rPr>
              <w:t>зерва Нижн</w:t>
            </w:r>
            <w:r w:rsidRPr="00AB1067">
              <w:rPr>
                <w:sz w:val="24"/>
                <w:szCs w:val="24"/>
              </w:rPr>
              <w:t>е</w:t>
            </w:r>
            <w:r w:rsidRPr="00AB1067">
              <w:rPr>
                <w:sz w:val="24"/>
                <w:szCs w:val="24"/>
              </w:rPr>
              <w:t>вартовск</w:t>
            </w:r>
            <w:r w:rsidRPr="00AB1067">
              <w:rPr>
                <w:sz w:val="24"/>
                <w:szCs w:val="24"/>
              </w:rPr>
              <w:t>о</w:t>
            </w:r>
            <w:r w:rsidRPr="00AB1067">
              <w:rPr>
                <w:sz w:val="24"/>
                <w:szCs w:val="24"/>
              </w:rPr>
              <w:lastRenderedPageBreak/>
              <w:t>го ра</w:t>
            </w:r>
            <w:r w:rsidRPr="00AB1067">
              <w:rPr>
                <w:sz w:val="24"/>
                <w:szCs w:val="24"/>
              </w:rPr>
              <w:t>й</w:t>
            </w:r>
            <w:r w:rsidRPr="00AB1067">
              <w:rPr>
                <w:sz w:val="24"/>
                <w:szCs w:val="24"/>
              </w:rPr>
              <w:t>она»; м</w:t>
            </w:r>
            <w:r w:rsidRPr="00AB1067">
              <w:rPr>
                <w:sz w:val="24"/>
                <w:szCs w:val="24"/>
              </w:rPr>
              <w:t>у</w:t>
            </w:r>
            <w:r w:rsidRPr="00AB1067">
              <w:rPr>
                <w:sz w:val="24"/>
                <w:szCs w:val="24"/>
              </w:rPr>
              <w:t>ниципал</w:t>
            </w:r>
            <w:r w:rsidRPr="00AB1067">
              <w:rPr>
                <w:sz w:val="24"/>
                <w:szCs w:val="24"/>
              </w:rPr>
              <w:t>ь</w:t>
            </w:r>
            <w:r w:rsidRPr="00AB1067">
              <w:rPr>
                <w:sz w:val="24"/>
                <w:szCs w:val="24"/>
              </w:rPr>
              <w:t>ное авт</w:t>
            </w:r>
            <w:r w:rsidRPr="00AB1067">
              <w:rPr>
                <w:sz w:val="24"/>
                <w:szCs w:val="24"/>
              </w:rPr>
              <w:t>о</w:t>
            </w:r>
            <w:r w:rsidRPr="00AB1067">
              <w:rPr>
                <w:sz w:val="24"/>
                <w:szCs w:val="24"/>
              </w:rPr>
              <w:t>номное образов</w:t>
            </w:r>
            <w:r w:rsidRPr="00AB1067">
              <w:rPr>
                <w:sz w:val="24"/>
                <w:szCs w:val="24"/>
              </w:rPr>
              <w:t>а</w:t>
            </w:r>
            <w:r w:rsidRPr="00AB1067">
              <w:rPr>
                <w:sz w:val="24"/>
                <w:szCs w:val="24"/>
              </w:rPr>
              <w:t>тельное учрежд</w:t>
            </w:r>
            <w:r w:rsidRPr="00AB1067">
              <w:rPr>
                <w:sz w:val="24"/>
                <w:szCs w:val="24"/>
              </w:rPr>
              <w:t>е</w:t>
            </w:r>
            <w:r w:rsidRPr="00AB1067">
              <w:rPr>
                <w:sz w:val="24"/>
                <w:szCs w:val="24"/>
              </w:rPr>
              <w:t>ние д</w:t>
            </w:r>
            <w:r w:rsidRPr="00AB1067">
              <w:rPr>
                <w:sz w:val="24"/>
                <w:szCs w:val="24"/>
              </w:rPr>
              <w:t>о</w:t>
            </w:r>
            <w:r w:rsidRPr="00AB1067">
              <w:rPr>
                <w:sz w:val="24"/>
                <w:szCs w:val="24"/>
              </w:rPr>
              <w:t>полн</w:t>
            </w:r>
            <w:r w:rsidRPr="00AB1067">
              <w:rPr>
                <w:sz w:val="24"/>
                <w:szCs w:val="24"/>
              </w:rPr>
              <w:t>и</w:t>
            </w:r>
            <w:r w:rsidRPr="00AB1067">
              <w:rPr>
                <w:sz w:val="24"/>
                <w:szCs w:val="24"/>
              </w:rPr>
              <w:t>тельного образов</w:t>
            </w:r>
            <w:r w:rsidRPr="00AB1067">
              <w:rPr>
                <w:sz w:val="24"/>
                <w:szCs w:val="24"/>
              </w:rPr>
              <w:t>а</w:t>
            </w:r>
            <w:r w:rsidRPr="00AB1067">
              <w:rPr>
                <w:sz w:val="24"/>
                <w:szCs w:val="24"/>
              </w:rPr>
              <w:t>ния детей «Нов</w:t>
            </w:r>
            <w:r w:rsidRPr="00AB1067">
              <w:rPr>
                <w:sz w:val="24"/>
                <w:szCs w:val="24"/>
              </w:rPr>
              <w:t>о</w:t>
            </w:r>
            <w:r w:rsidRPr="00AB1067">
              <w:rPr>
                <w:sz w:val="24"/>
                <w:szCs w:val="24"/>
              </w:rPr>
              <w:t>аганская детско-юношес-кая спо</w:t>
            </w:r>
            <w:r w:rsidRPr="00AB1067">
              <w:rPr>
                <w:sz w:val="24"/>
                <w:szCs w:val="24"/>
              </w:rPr>
              <w:t>р</w:t>
            </w:r>
            <w:r w:rsidRPr="00AB1067">
              <w:rPr>
                <w:sz w:val="24"/>
                <w:szCs w:val="24"/>
              </w:rPr>
              <w:t>тивная школа «Олимп»</w:t>
            </w:r>
          </w:p>
        </w:tc>
        <w:tc>
          <w:tcPr>
            <w:tcW w:w="1276" w:type="dxa"/>
            <w:hideMark/>
          </w:tcPr>
          <w:p w:rsidR="00D23193" w:rsidRPr="00AB1067" w:rsidRDefault="00D23193" w:rsidP="00AA1629">
            <w:pPr>
              <w:jc w:val="center"/>
              <w:rPr>
                <w:sz w:val="24"/>
                <w:szCs w:val="24"/>
              </w:rPr>
            </w:pPr>
            <w:r w:rsidRPr="00AB1067">
              <w:rPr>
                <w:sz w:val="24"/>
                <w:szCs w:val="24"/>
              </w:rPr>
              <w:lastRenderedPageBreak/>
              <w:t>всего</w:t>
            </w:r>
          </w:p>
        </w:tc>
        <w:tc>
          <w:tcPr>
            <w:tcW w:w="1378" w:type="dxa"/>
            <w:vMerge w:val="restart"/>
            <w:hideMark/>
          </w:tcPr>
          <w:p w:rsidR="00D23193" w:rsidRPr="00AB1067" w:rsidRDefault="00D23193" w:rsidP="00AA1629">
            <w:pPr>
              <w:jc w:val="center"/>
              <w:rPr>
                <w:sz w:val="24"/>
                <w:szCs w:val="24"/>
              </w:rPr>
            </w:pPr>
            <w:r w:rsidRPr="00AB1067">
              <w:rPr>
                <w:sz w:val="24"/>
                <w:szCs w:val="24"/>
              </w:rPr>
              <w:t>непосредс</w:t>
            </w:r>
            <w:r w:rsidRPr="00AB1067">
              <w:rPr>
                <w:sz w:val="24"/>
                <w:szCs w:val="24"/>
              </w:rPr>
              <w:t>т</w:t>
            </w:r>
            <w:r w:rsidRPr="00AB1067">
              <w:rPr>
                <w:sz w:val="24"/>
                <w:szCs w:val="24"/>
              </w:rPr>
              <w:t>венный р</w:t>
            </w:r>
            <w:r w:rsidRPr="00AB1067">
              <w:rPr>
                <w:sz w:val="24"/>
                <w:szCs w:val="24"/>
              </w:rPr>
              <w:t>е</w:t>
            </w:r>
            <w:r w:rsidRPr="00AB1067">
              <w:rPr>
                <w:sz w:val="24"/>
                <w:szCs w:val="24"/>
              </w:rPr>
              <w:t>зультат 3, конечный результат 3,5</w:t>
            </w:r>
            <w:r w:rsidR="00AA1629">
              <w:rPr>
                <w:sz w:val="24"/>
                <w:szCs w:val="24"/>
              </w:rPr>
              <w:t xml:space="preserve">, </w:t>
            </w:r>
            <w:r w:rsidRPr="00AB1067">
              <w:rPr>
                <w:sz w:val="24"/>
                <w:szCs w:val="24"/>
              </w:rPr>
              <w:t>6,7,8</w:t>
            </w:r>
          </w:p>
        </w:tc>
        <w:tc>
          <w:tcPr>
            <w:tcW w:w="1296" w:type="dxa"/>
            <w:noWrap/>
            <w:hideMark/>
          </w:tcPr>
          <w:p w:rsidR="00D23193" w:rsidRPr="00AB1067" w:rsidRDefault="00D23193" w:rsidP="00AA1629">
            <w:pPr>
              <w:jc w:val="center"/>
              <w:rPr>
                <w:sz w:val="24"/>
                <w:szCs w:val="24"/>
              </w:rPr>
            </w:pPr>
            <w:r w:rsidRPr="00AB1067">
              <w:rPr>
                <w:sz w:val="24"/>
                <w:szCs w:val="24"/>
              </w:rPr>
              <w:t>696289,3</w:t>
            </w:r>
          </w:p>
        </w:tc>
        <w:tc>
          <w:tcPr>
            <w:tcW w:w="1276" w:type="dxa"/>
            <w:noWrap/>
            <w:hideMark/>
          </w:tcPr>
          <w:p w:rsidR="00D23193" w:rsidRPr="00AB1067" w:rsidRDefault="00D23193" w:rsidP="00AA1629">
            <w:pPr>
              <w:jc w:val="center"/>
              <w:rPr>
                <w:sz w:val="24"/>
                <w:szCs w:val="24"/>
              </w:rPr>
            </w:pPr>
            <w:r w:rsidRPr="00AB1067">
              <w:rPr>
                <w:sz w:val="24"/>
                <w:szCs w:val="24"/>
              </w:rPr>
              <w:t>97705,0</w:t>
            </w:r>
          </w:p>
        </w:tc>
        <w:tc>
          <w:tcPr>
            <w:tcW w:w="1275" w:type="dxa"/>
            <w:noWrap/>
            <w:hideMark/>
          </w:tcPr>
          <w:p w:rsidR="00D23193" w:rsidRPr="00AB1067" w:rsidRDefault="00D23193" w:rsidP="00AA1629">
            <w:pPr>
              <w:jc w:val="center"/>
              <w:rPr>
                <w:sz w:val="24"/>
                <w:szCs w:val="24"/>
              </w:rPr>
            </w:pPr>
            <w:r w:rsidRPr="00AB1067">
              <w:rPr>
                <w:sz w:val="24"/>
                <w:szCs w:val="24"/>
              </w:rPr>
              <w:t>98424,4</w:t>
            </w:r>
          </w:p>
        </w:tc>
        <w:tc>
          <w:tcPr>
            <w:tcW w:w="1240" w:type="dxa"/>
            <w:noWrap/>
            <w:hideMark/>
          </w:tcPr>
          <w:p w:rsidR="00D23193" w:rsidRPr="00AB1067" w:rsidRDefault="00D23193" w:rsidP="00AA1629">
            <w:pPr>
              <w:jc w:val="center"/>
              <w:rPr>
                <w:sz w:val="24"/>
                <w:szCs w:val="24"/>
              </w:rPr>
            </w:pPr>
            <w:r w:rsidRPr="00AB1067">
              <w:rPr>
                <w:sz w:val="24"/>
                <w:szCs w:val="24"/>
              </w:rPr>
              <w:t>87030,6</w:t>
            </w:r>
          </w:p>
        </w:tc>
        <w:tc>
          <w:tcPr>
            <w:tcW w:w="1213" w:type="dxa"/>
            <w:noWrap/>
            <w:hideMark/>
          </w:tcPr>
          <w:p w:rsidR="00D23193" w:rsidRPr="00AB1067" w:rsidRDefault="00D23193" w:rsidP="00AA1629">
            <w:pPr>
              <w:jc w:val="center"/>
              <w:rPr>
                <w:sz w:val="24"/>
                <w:szCs w:val="24"/>
              </w:rPr>
            </w:pPr>
            <w:r w:rsidRPr="00AB1067">
              <w:rPr>
                <w:sz w:val="24"/>
                <w:szCs w:val="24"/>
              </w:rPr>
              <w:t>84756,6</w:t>
            </w:r>
          </w:p>
        </w:tc>
        <w:tc>
          <w:tcPr>
            <w:tcW w:w="1091" w:type="dxa"/>
            <w:noWrap/>
            <w:hideMark/>
          </w:tcPr>
          <w:p w:rsidR="00D23193" w:rsidRPr="00AB1067" w:rsidRDefault="00D23193" w:rsidP="00AA1629">
            <w:pPr>
              <w:jc w:val="center"/>
              <w:rPr>
                <w:sz w:val="24"/>
                <w:szCs w:val="24"/>
              </w:rPr>
            </w:pPr>
            <w:r w:rsidRPr="00AB1067">
              <w:rPr>
                <w:sz w:val="24"/>
                <w:szCs w:val="24"/>
              </w:rPr>
              <w:t>85113,0</w:t>
            </w:r>
          </w:p>
        </w:tc>
        <w:tc>
          <w:tcPr>
            <w:tcW w:w="808" w:type="dxa"/>
            <w:noWrap/>
            <w:hideMark/>
          </w:tcPr>
          <w:p w:rsidR="00D23193" w:rsidRPr="00AB1067" w:rsidRDefault="00D23193" w:rsidP="00AA1629">
            <w:pPr>
              <w:jc w:val="center"/>
              <w:rPr>
                <w:sz w:val="24"/>
                <w:szCs w:val="24"/>
              </w:rPr>
            </w:pPr>
            <w:r w:rsidRPr="00AB1067">
              <w:rPr>
                <w:sz w:val="24"/>
                <w:szCs w:val="24"/>
              </w:rPr>
              <w:t>118663,4</w:t>
            </w:r>
          </w:p>
        </w:tc>
        <w:tc>
          <w:tcPr>
            <w:tcW w:w="634" w:type="dxa"/>
            <w:noWrap/>
            <w:hideMark/>
          </w:tcPr>
          <w:p w:rsidR="00D23193" w:rsidRPr="00AB1067" w:rsidRDefault="00D23193" w:rsidP="00AA1629">
            <w:pPr>
              <w:jc w:val="center"/>
              <w:rPr>
                <w:sz w:val="24"/>
                <w:szCs w:val="24"/>
              </w:rPr>
            </w:pPr>
            <w:r w:rsidRPr="00AB1067">
              <w:rPr>
                <w:sz w:val="24"/>
                <w:szCs w:val="24"/>
              </w:rPr>
              <w:t>124596,3</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122</w:t>
            </w:r>
            <w:r w:rsidR="00AA1629">
              <w:rPr>
                <w:sz w:val="24"/>
                <w:szCs w:val="24"/>
              </w:rPr>
              <w:t>.</w:t>
            </w:r>
          </w:p>
        </w:tc>
        <w:tc>
          <w:tcPr>
            <w:tcW w:w="611" w:type="dxa"/>
            <w:vMerge/>
            <w:hideMark/>
          </w:tcPr>
          <w:p w:rsidR="00D23193" w:rsidRPr="00AB1067" w:rsidRDefault="00D23193" w:rsidP="00AA1629">
            <w:pPr>
              <w:jc w:val="center"/>
              <w:rPr>
                <w:sz w:val="24"/>
                <w:szCs w:val="24"/>
              </w:rPr>
            </w:pPr>
          </w:p>
        </w:tc>
        <w:tc>
          <w:tcPr>
            <w:tcW w:w="1417" w:type="dxa"/>
            <w:gridSpan w:val="4"/>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а</w:t>
            </w:r>
            <w:r w:rsidRPr="00AB1067">
              <w:rPr>
                <w:sz w:val="24"/>
                <w:szCs w:val="24"/>
              </w:rPr>
              <w:t>в</w:t>
            </w:r>
            <w:r w:rsidRPr="00AB1067">
              <w:rPr>
                <w:sz w:val="24"/>
                <w:szCs w:val="24"/>
              </w:rPr>
              <w:t>тономного округа</w:t>
            </w: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1600,0</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1600,0</w:t>
            </w:r>
          </w:p>
        </w:tc>
        <w:tc>
          <w:tcPr>
            <w:tcW w:w="1240" w:type="dxa"/>
            <w:noWrap/>
            <w:hideMark/>
          </w:tcPr>
          <w:p w:rsidR="00D23193" w:rsidRPr="00AB1067" w:rsidRDefault="00D23193" w:rsidP="00AA1629">
            <w:pPr>
              <w:jc w:val="center"/>
              <w:rPr>
                <w:sz w:val="24"/>
                <w:szCs w:val="24"/>
              </w:rPr>
            </w:pPr>
            <w:r w:rsidRPr="00AB1067">
              <w:rPr>
                <w:sz w:val="24"/>
                <w:szCs w:val="24"/>
              </w:rPr>
              <w:t>0,0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123</w:t>
            </w:r>
            <w:r w:rsidR="00AA1629">
              <w:rPr>
                <w:sz w:val="24"/>
                <w:szCs w:val="24"/>
              </w:rPr>
              <w:t>.</w:t>
            </w:r>
          </w:p>
        </w:tc>
        <w:tc>
          <w:tcPr>
            <w:tcW w:w="611" w:type="dxa"/>
            <w:vMerge/>
            <w:hideMark/>
          </w:tcPr>
          <w:p w:rsidR="00D23193" w:rsidRPr="00AB1067" w:rsidRDefault="00D23193" w:rsidP="00AA1629">
            <w:pPr>
              <w:jc w:val="center"/>
              <w:rPr>
                <w:sz w:val="24"/>
                <w:szCs w:val="24"/>
              </w:rPr>
            </w:pPr>
          </w:p>
        </w:tc>
        <w:tc>
          <w:tcPr>
            <w:tcW w:w="1417" w:type="dxa"/>
            <w:gridSpan w:val="4"/>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района,</w:t>
            </w: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647354,2</w:t>
            </w:r>
          </w:p>
        </w:tc>
        <w:tc>
          <w:tcPr>
            <w:tcW w:w="1276" w:type="dxa"/>
            <w:noWrap/>
            <w:hideMark/>
          </w:tcPr>
          <w:p w:rsidR="00D23193" w:rsidRPr="00AB1067" w:rsidRDefault="00D23193" w:rsidP="00AA1629">
            <w:pPr>
              <w:jc w:val="center"/>
              <w:rPr>
                <w:sz w:val="24"/>
                <w:szCs w:val="24"/>
              </w:rPr>
            </w:pPr>
            <w:r w:rsidRPr="00AB1067">
              <w:rPr>
                <w:sz w:val="24"/>
                <w:szCs w:val="24"/>
              </w:rPr>
              <w:t>88750,0</w:t>
            </w:r>
          </w:p>
        </w:tc>
        <w:tc>
          <w:tcPr>
            <w:tcW w:w="1275" w:type="dxa"/>
            <w:noWrap/>
            <w:hideMark/>
          </w:tcPr>
          <w:p w:rsidR="00D23193" w:rsidRPr="00AB1067" w:rsidRDefault="00D23193" w:rsidP="00AA1629">
            <w:pPr>
              <w:jc w:val="center"/>
              <w:rPr>
                <w:sz w:val="24"/>
                <w:szCs w:val="24"/>
              </w:rPr>
            </w:pPr>
            <w:r w:rsidRPr="00AB1067">
              <w:rPr>
                <w:sz w:val="24"/>
                <w:szCs w:val="24"/>
              </w:rPr>
              <w:t>86746,8</w:t>
            </w:r>
          </w:p>
        </w:tc>
        <w:tc>
          <w:tcPr>
            <w:tcW w:w="1240" w:type="dxa"/>
            <w:noWrap/>
            <w:hideMark/>
          </w:tcPr>
          <w:p w:rsidR="00D23193" w:rsidRPr="00AB1067" w:rsidRDefault="00D23193" w:rsidP="00AA1629">
            <w:pPr>
              <w:jc w:val="center"/>
              <w:rPr>
                <w:sz w:val="24"/>
                <w:szCs w:val="24"/>
              </w:rPr>
            </w:pPr>
            <w:r w:rsidRPr="00AB1067">
              <w:rPr>
                <w:sz w:val="24"/>
                <w:szCs w:val="24"/>
              </w:rPr>
              <w:t>81880,6</w:t>
            </w:r>
          </w:p>
        </w:tc>
        <w:tc>
          <w:tcPr>
            <w:tcW w:w="1213" w:type="dxa"/>
            <w:noWrap/>
            <w:hideMark/>
          </w:tcPr>
          <w:p w:rsidR="00D23193" w:rsidRPr="00AB1067" w:rsidRDefault="00D23193" w:rsidP="00AA1629">
            <w:pPr>
              <w:jc w:val="center"/>
              <w:rPr>
                <w:sz w:val="24"/>
                <w:szCs w:val="24"/>
              </w:rPr>
            </w:pPr>
            <w:r w:rsidRPr="00AB1067">
              <w:rPr>
                <w:sz w:val="24"/>
                <w:szCs w:val="24"/>
              </w:rPr>
              <w:t>79451,6</w:t>
            </w:r>
          </w:p>
        </w:tc>
        <w:tc>
          <w:tcPr>
            <w:tcW w:w="1091" w:type="dxa"/>
            <w:noWrap/>
            <w:hideMark/>
          </w:tcPr>
          <w:p w:rsidR="00D23193" w:rsidRPr="00AB1067" w:rsidRDefault="00D23193" w:rsidP="00AA1629">
            <w:pPr>
              <w:jc w:val="center"/>
              <w:rPr>
                <w:sz w:val="24"/>
                <w:szCs w:val="24"/>
              </w:rPr>
            </w:pPr>
            <w:r w:rsidRPr="00AB1067">
              <w:rPr>
                <w:sz w:val="24"/>
                <w:szCs w:val="24"/>
              </w:rPr>
              <w:t>79451,6</w:t>
            </w:r>
          </w:p>
        </w:tc>
        <w:tc>
          <w:tcPr>
            <w:tcW w:w="808" w:type="dxa"/>
            <w:noWrap/>
            <w:hideMark/>
          </w:tcPr>
          <w:p w:rsidR="00D23193" w:rsidRPr="00AB1067" w:rsidRDefault="00D23193" w:rsidP="00AA1629">
            <w:pPr>
              <w:jc w:val="center"/>
              <w:rPr>
                <w:sz w:val="24"/>
                <w:szCs w:val="24"/>
              </w:rPr>
            </w:pPr>
            <w:r w:rsidRPr="00AB1067">
              <w:rPr>
                <w:sz w:val="24"/>
                <w:szCs w:val="24"/>
              </w:rPr>
              <w:t>112719,0</w:t>
            </w:r>
          </w:p>
        </w:tc>
        <w:tc>
          <w:tcPr>
            <w:tcW w:w="634" w:type="dxa"/>
            <w:noWrap/>
            <w:hideMark/>
          </w:tcPr>
          <w:p w:rsidR="00D23193" w:rsidRPr="00AB1067" w:rsidRDefault="00D23193" w:rsidP="00AA1629">
            <w:pPr>
              <w:jc w:val="center"/>
              <w:rPr>
                <w:sz w:val="24"/>
                <w:szCs w:val="24"/>
              </w:rPr>
            </w:pPr>
            <w:r w:rsidRPr="00AB1067">
              <w:rPr>
                <w:sz w:val="24"/>
                <w:szCs w:val="24"/>
              </w:rPr>
              <w:t>118354,6</w:t>
            </w:r>
          </w:p>
        </w:tc>
      </w:tr>
      <w:tr w:rsidR="00AB1067" w:rsidRPr="00AB1067" w:rsidTr="00AA1629">
        <w:trPr>
          <w:trHeight w:val="900"/>
        </w:trPr>
        <w:tc>
          <w:tcPr>
            <w:tcW w:w="665" w:type="dxa"/>
            <w:noWrap/>
            <w:hideMark/>
          </w:tcPr>
          <w:p w:rsidR="00D23193" w:rsidRPr="00AB1067" w:rsidRDefault="00D23193" w:rsidP="00AA1629">
            <w:pPr>
              <w:jc w:val="center"/>
              <w:rPr>
                <w:sz w:val="24"/>
                <w:szCs w:val="24"/>
              </w:rPr>
            </w:pPr>
            <w:r w:rsidRPr="00AB1067">
              <w:rPr>
                <w:sz w:val="24"/>
                <w:szCs w:val="24"/>
              </w:rPr>
              <w:t>124</w:t>
            </w:r>
            <w:r w:rsidR="00AA1629">
              <w:rPr>
                <w:sz w:val="24"/>
                <w:szCs w:val="24"/>
              </w:rPr>
              <w:t>.</w:t>
            </w:r>
          </w:p>
        </w:tc>
        <w:tc>
          <w:tcPr>
            <w:tcW w:w="611" w:type="dxa"/>
            <w:vMerge/>
            <w:hideMark/>
          </w:tcPr>
          <w:p w:rsidR="00D23193" w:rsidRPr="00AB1067" w:rsidRDefault="00D23193" w:rsidP="00AA1629">
            <w:pPr>
              <w:jc w:val="center"/>
              <w:rPr>
                <w:sz w:val="24"/>
                <w:szCs w:val="24"/>
              </w:rPr>
            </w:pPr>
          </w:p>
        </w:tc>
        <w:tc>
          <w:tcPr>
            <w:tcW w:w="1417" w:type="dxa"/>
            <w:gridSpan w:val="4"/>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 том числе безвозмез</w:t>
            </w:r>
            <w:r w:rsidRPr="00AB1067">
              <w:rPr>
                <w:sz w:val="24"/>
                <w:szCs w:val="24"/>
              </w:rPr>
              <w:t>д</w:t>
            </w:r>
            <w:r w:rsidRPr="00AB1067">
              <w:rPr>
                <w:sz w:val="24"/>
                <w:szCs w:val="24"/>
              </w:rPr>
              <w:t>ные пост</w:t>
            </w:r>
            <w:r w:rsidRPr="00AB1067">
              <w:rPr>
                <w:sz w:val="24"/>
                <w:szCs w:val="24"/>
              </w:rPr>
              <w:t>у</w:t>
            </w:r>
            <w:r w:rsidRPr="00AB1067">
              <w:rPr>
                <w:sz w:val="24"/>
                <w:szCs w:val="24"/>
              </w:rPr>
              <w:t>пления от физических и юридич</w:t>
            </w:r>
            <w:r w:rsidRPr="00AB1067">
              <w:rPr>
                <w:sz w:val="24"/>
                <w:szCs w:val="24"/>
              </w:rPr>
              <w:t>е</w:t>
            </w:r>
            <w:r w:rsidRPr="00AB1067">
              <w:rPr>
                <w:sz w:val="24"/>
                <w:szCs w:val="24"/>
              </w:rPr>
              <w:t>ских лиц</w:t>
            </w: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0,0</w:t>
            </w:r>
          </w:p>
        </w:tc>
        <w:tc>
          <w:tcPr>
            <w:tcW w:w="1240" w:type="dxa"/>
            <w:noWrap/>
            <w:hideMark/>
          </w:tcPr>
          <w:p w:rsidR="00D23193" w:rsidRPr="00AB1067" w:rsidRDefault="00D23193" w:rsidP="00AA1629">
            <w:pPr>
              <w:jc w:val="center"/>
              <w:rPr>
                <w:sz w:val="24"/>
                <w:szCs w:val="24"/>
              </w:rPr>
            </w:pPr>
            <w:r w:rsidRPr="00AB1067">
              <w:rPr>
                <w:sz w:val="24"/>
                <w:szCs w:val="24"/>
              </w:rPr>
              <w:t>0,0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125</w:t>
            </w:r>
            <w:r w:rsidR="00AA1629">
              <w:rPr>
                <w:sz w:val="24"/>
                <w:szCs w:val="24"/>
              </w:rPr>
              <w:t>.</w:t>
            </w:r>
          </w:p>
        </w:tc>
        <w:tc>
          <w:tcPr>
            <w:tcW w:w="611" w:type="dxa"/>
            <w:vMerge/>
            <w:hideMark/>
          </w:tcPr>
          <w:p w:rsidR="00D23193" w:rsidRPr="00AB1067" w:rsidRDefault="00D23193" w:rsidP="00AA1629">
            <w:pPr>
              <w:jc w:val="center"/>
              <w:rPr>
                <w:sz w:val="24"/>
                <w:szCs w:val="24"/>
              </w:rPr>
            </w:pPr>
          </w:p>
        </w:tc>
        <w:tc>
          <w:tcPr>
            <w:tcW w:w="1417" w:type="dxa"/>
            <w:gridSpan w:val="4"/>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иные вн</w:t>
            </w:r>
            <w:r w:rsidRPr="00AB1067">
              <w:rPr>
                <w:sz w:val="24"/>
                <w:szCs w:val="24"/>
              </w:rPr>
              <w:t>е</w:t>
            </w:r>
            <w:r w:rsidRPr="00AB1067">
              <w:rPr>
                <w:sz w:val="24"/>
                <w:szCs w:val="24"/>
              </w:rPr>
              <w:t>бюджетные источники</w:t>
            </w: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47335,1</w:t>
            </w:r>
          </w:p>
        </w:tc>
        <w:tc>
          <w:tcPr>
            <w:tcW w:w="1276" w:type="dxa"/>
            <w:noWrap/>
            <w:hideMark/>
          </w:tcPr>
          <w:p w:rsidR="00D23193" w:rsidRPr="00AB1067" w:rsidRDefault="00D23193" w:rsidP="00AA1629">
            <w:pPr>
              <w:jc w:val="center"/>
              <w:rPr>
                <w:sz w:val="24"/>
                <w:szCs w:val="24"/>
              </w:rPr>
            </w:pPr>
            <w:r w:rsidRPr="00AB1067">
              <w:rPr>
                <w:sz w:val="24"/>
                <w:szCs w:val="24"/>
              </w:rPr>
              <w:t>8955,0</w:t>
            </w:r>
          </w:p>
        </w:tc>
        <w:tc>
          <w:tcPr>
            <w:tcW w:w="1275" w:type="dxa"/>
            <w:noWrap/>
            <w:hideMark/>
          </w:tcPr>
          <w:p w:rsidR="00D23193" w:rsidRPr="00AB1067" w:rsidRDefault="00D23193" w:rsidP="00AA1629">
            <w:pPr>
              <w:jc w:val="center"/>
              <w:rPr>
                <w:sz w:val="24"/>
                <w:szCs w:val="24"/>
              </w:rPr>
            </w:pPr>
            <w:r w:rsidRPr="00AB1067">
              <w:rPr>
                <w:sz w:val="24"/>
                <w:szCs w:val="24"/>
              </w:rPr>
              <w:t>10077,6</w:t>
            </w:r>
          </w:p>
        </w:tc>
        <w:tc>
          <w:tcPr>
            <w:tcW w:w="1240" w:type="dxa"/>
            <w:noWrap/>
            <w:hideMark/>
          </w:tcPr>
          <w:p w:rsidR="00D23193" w:rsidRPr="00AB1067" w:rsidRDefault="00D23193" w:rsidP="00AA1629">
            <w:pPr>
              <w:jc w:val="center"/>
              <w:rPr>
                <w:sz w:val="24"/>
                <w:szCs w:val="24"/>
              </w:rPr>
            </w:pPr>
            <w:r w:rsidRPr="00AB1067">
              <w:rPr>
                <w:sz w:val="24"/>
                <w:szCs w:val="24"/>
              </w:rPr>
              <w:t>5150,0</w:t>
            </w:r>
          </w:p>
        </w:tc>
        <w:tc>
          <w:tcPr>
            <w:tcW w:w="1213" w:type="dxa"/>
            <w:noWrap/>
            <w:hideMark/>
          </w:tcPr>
          <w:p w:rsidR="00D23193" w:rsidRPr="00AB1067" w:rsidRDefault="00D23193" w:rsidP="00AA1629">
            <w:pPr>
              <w:jc w:val="center"/>
              <w:rPr>
                <w:sz w:val="24"/>
                <w:szCs w:val="24"/>
              </w:rPr>
            </w:pPr>
            <w:r w:rsidRPr="00AB1067">
              <w:rPr>
                <w:sz w:val="24"/>
                <w:szCs w:val="24"/>
              </w:rPr>
              <w:t>5305,0</w:t>
            </w:r>
          </w:p>
        </w:tc>
        <w:tc>
          <w:tcPr>
            <w:tcW w:w="1091" w:type="dxa"/>
            <w:noWrap/>
            <w:hideMark/>
          </w:tcPr>
          <w:p w:rsidR="00D23193" w:rsidRPr="00AB1067" w:rsidRDefault="00D23193" w:rsidP="00AA1629">
            <w:pPr>
              <w:jc w:val="center"/>
              <w:rPr>
                <w:sz w:val="24"/>
                <w:szCs w:val="24"/>
              </w:rPr>
            </w:pPr>
            <w:r w:rsidRPr="00AB1067">
              <w:rPr>
                <w:sz w:val="24"/>
                <w:szCs w:val="24"/>
              </w:rPr>
              <w:t>5661,4</w:t>
            </w:r>
          </w:p>
        </w:tc>
        <w:tc>
          <w:tcPr>
            <w:tcW w:w="808" w:type="dxa"/>
            <w:noWrap/>
            <w:hideMark/>
          </w:tcPr>
          <w:p w:rsidR="00D23193" w:rsidRPr="00AB1067" w:rsidRDefault="00D23193" w:rsidP="00AA1629">
            <w:pPr>
              <w:jc w:val="center"/>
              <w:rPr>
                <w:sz w:val="24"/>
                <w:szCs w:val="24"/>
              </w:rPr>
            </w:pPr>
            <w:r w:rsidRPr="00AB1067">
              <w:rPr>
                <w:sz w:val="24"/>
                <w:szCs w:val="24"/>
              </w:rPr>
              <w:t>5944,4</w:t>
            </w:r>
          </w:p>
        </w:tc>
        <w:tc>
          <w:tcPr>
            <w:tcW w:w="634" w:type="dxa"/>
            <w:noWrap/>
            <w:hideMark/>
          </w:tcPr>
          <w:p w:rsidR="00D23193" w:rsidRPr="00AB1067" w:rsidRDefault="00D23193" w:rsidP="00AA1629">
            <w:pPr>
              <w:jc w:val="center"/>
              <w:rPr>
                <w:sz w:val="24"/>
                <w:szCs w:val="24"/>
              </w:rPr>
            </w:pPr>
            <w:r w:rsidRPr="00AB1067">
              <w:rPr>
                <w:sz w:val="24"/>
                <w:szCs w:val="24"/>
              </w:rPr>
              <w:t>6241,7</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131</w:t>
            </w:r>
            <w:r w:rsidR="00AA1629">
              <w:rPr>
                <w:sz w:val="24"/>
                <w:szCs w:val="24"/>
              </w:rPr>
              <w:t>.</w:t>
            </w:r>
          </w:p>
        </w:tc>
        <w:tc>
          <w:tcPr>
            <w:tcW w:w="611" w:type="dxa"/>
            <w:vMerge w:val="restart"/>
            <w:hideMark/>
          </w:tcPr>
          <w:p w:rsidR="00D23193" w:rsidRPr="00AB1067" w:rsidRDefault="00D23193" w:rsidP="00AA1629">
            <w:pPr>
              <w:jc w:val="center"/>
              <w:rPr>
                <w:sz w:val="24"/>
                <w:szCs w:val="24"/>
              </w:rPr>
            </w:pPr>
            <w:r w:rsidRPr="00AB1067">
              <w:rPr>
                <w:sz w:val="24"/>
                <w:szCs w:val="24"/>
              </w:rPr>
              <w:t>3.1.2.</w:t>
            </w:r>
          </w:p>
        </w:tc>
        <w:tc>
          <w:tcPr>
            <w:tcW w:w="1417" w:type="dxa"/>
            <w:gridSpan w:val="4"/>
            <w:vMerge w:val="restart"/>
            <w:hideMark/>
          </w:tcPr>
          <w:p w:rsidR="00D23193" w:rsidRPr="00AB1067" w:rsidRDefault="00D23193" w:rsidP="00AA1629">
            <w:pPr>
              <w:jc w:val="center"/>
              <w:rPr>
                <w:sz w:val="24"/>
                <w:szCs w:val="24"/>
              </w:rPr>
            </w:pPr>
            <w:r w:rsidRPr="00AB1067">
              <w:rPr>
                <w:sz w:val="24"/>
                <w:szCs w:val="24"/>
              </w:rPr>
              <w:t>Улучшение материально-технической базы учре</w:t>
            </w:r>
            <w:r w:rsidRPr="00AB1067">
              <w:rPr>
                <w:sz w:val="24"/>
                <w:szCs w:val="24"/>
              </w:rPr>
              <w:t>ж</w:t>
            </w:r>
            <w:r w:rsidRPr="00AB1067">
              <w:rPr>
                <w:sz w:val="24"/>
                <w:szCs w:val="24"/>
              </w:rPr>
              <w:t>дений</w:t>
            </w: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всего</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9259,4</w:t>
            </w:r>
          </w:p>
        </w:tc>
        <w:tc>
          <w:tcPr>
            <w:tcW w:w="1276" w:type="dxa"/>
            <w:noWrap/>
            <w:hideMark/>
          </w:tcPr>
          <w:p w:rsidR="00D23193" w:rsidRPr="00AB1067" w:rsidRDefault="00D23193" w:rsidP="00AA1629">
            <w:pPr>
              <w:jc w:val="center"/>
              <w:rPr>
                <w:sz w:val="24"/>
                <w:szCs w:val="24"/>
              </w:rPr>
            </w:pPr>
            <w:r w:rsidRPr="00AB1067">
              <w:rPr>
                <w:sz w:val="24"/>
                <w:szCs w:val="24"/>
              </w:rPr>
              <w:t>2207,9</w:t>
            </w:r>
          </w:p>
        </w:tc>
        <w:tc>
          <w:tcPr>
            <w:tcW w:w="1275" w:type="dxa"/>
            <w:noWrap/>
            <w:hideMark/>
          </w:tcPr>
          <w:p w:rsidR="00D23193" w:rsidRPr="00AB1067" w:rsidRDefault="00D23193" w:rsidP="00AA1629">
            <w:pPr>
              <w:jc w:val="center"/>
              <w:rPr>
                <w:sz w:val="24"/>
                <w:szCs w:val="24"/>
              </w:rPr>
            </w:pPr>
            <w:r w:rsidRPr="00AB1067">
              <w:rPr>
                <w:sz w:val="24"/>
                <w:szCs w:val="24"/>
              </w:rPr>
              <w:t>1001,6</w:t>
            </w:r>
          </w:p>
        </w:tc>
        <w:tc>
          <w:tcPr>
            <w:tcW w:w="1240" w:type="dxa"/>
            <w:noWrap/>
            <w:hideMark/>
          </w:tcPr>
          <w:p w:rsidR="00D23193" w:rsidRPr="00AB1067" w:rsidRDefault="00D23193" w:rsidP="00AA1629">
            <w:pPr>
              <w:jc w:val="center"/>
              <w:rPr>
                <w:sz w:val="24"/>
                <w:szCs w:val="24"/>
              </w:rPr>
            </w:pPr>
            <w:r w:rsidRPr="00AB1067">
              <w:rPr>
                <w:sz w:val="24"/>
                <w:szCs w:val="24"/>
              </w:rPr>
              <w:t>1177,0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2377,0</w:t>
            </w:r>
          </w:p>
        </w:tc>
        <w:tc>
          <w:tcPr>
            <w:tcW w:w="634" w:type="dxa"/>
            <w:noWrap/>
            <w:hideMark/>
          </w:tcPr>
          <w:p w:rsidR="00D23193" w:rsidRPr="00AB1067" w:rsidRDefault="00D23193" w:rsidP="00AA1629">
            <w:pPr>
              <w:jc w:val="center"/>
              <w:rPr>
                <w:sz w:val="24"/>
                <w:szCs w:val="24"/>
              </w:rPr>
            </w:pPr>
            <w:r w:rsidRPr="00AB1067">
              <w:rPr>
                <w:sz w:val="24"/>
                <w:szCs w:val="24"/>
              </w:rPr>
              <w:t>2495,9</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132</w:t>
            </w:r>
            <w:r w:rsidR="00AA1629">
              <w:rPr>
                <w:sz w:val="24"/>
                <w:szCs w:val="24"/>
              </w:rPr>
              <w:t>.</w:t>
            </w:r>
          </w:p>
        </w:tc>
        <w:tc>
          <w:tcPr>
            <w:tcW w:w="611" w:type="dxa"/>
            <w:vMerge/>
            <w:hideMark/>
          </w:tcPr>
          <w:p w:rsidR="00D23193" w:rsidRPr="00AB1067" w:rsidRDefault="00D23193" w:rsidP="00AA1629">
            <w:pPr>
              <w:jc w:val="center"/>
              <w:rPr>
                <w:sz w:val="24"/>
                <w:szCs w:val="24"/>
              </w:rPr>
            </w:pPr>
          </w:p>
        </w:tc>
        <w:tc>
          <w:tcPr>
            <w:tcW w:w="1417" w:type="dxa"/>
            <w:gridSpan w:val="4"/>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а</w:t>
            </w:r>
            <w:r w:rsidRPr="00AB1067">
              <w:rPr>
                <w:sz w:val="24"/>
                <w:szCs w:val="24"/>
              </w:rPr>
              <w:t>в</w:t>
            </w:r>
            <w:r w:rsidRPr="00AB1067">
              <w:rPr>
                <w:sz w:val="24"/>
                <w:szCs w:val="24"/>
              </w:rPr>
              <w:t>тономного округа</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p>
        </w:tc>
        <w:tc>
          <w:tcPr>
            <w:tcW w:w="1275" w:type="dxa"/>
            <w:noWrap/>
            <w:hideMark/>
          </w:tcPr>
          <w:p w:rsidR="00D23193" w:rsidRPr="00AB1067" w:rsidRDefault="00D23193" w:rsidP="00AA1629">
            <w:pPr>
              <w:jc w:val="center"/>
              <w:rPr>
                <w:sz w:val="24"/>
                <w:szCs w:val="24"/>
              </w:rPr>
            </w:pPr>
          </w:p>
        </w:tc>
        <w:tc>
          <w:tcPr>
            <w:tcW w:w="1240" w:type="dxa"/>
            <w:noWrap/>
            <w:hideMark/>
          </w:tcPr>
          <w:p w:rsidR="00D23193" w:rsidRPr="00AB1067" w:rsidRDefault="00D23193" w:rsidP="00AA1629">
            <w:pPr>
              <w:jc w:val="center"/>
              <w:rPr>
                <w:sz w:val="24"/>
                <w:szCs w:val="24"/>
              </w:rPr>
            </w:pPr>
          </w:p>
        </w:tc>
        <w:tc>
          <w:tcPr>
            <w:tcW w:w="1213" w:type="dxa"/>
            <w:noWrap/>
            <w:hideMark/>
          </w:tcPr>
          <w:p w:rsidR="00D23193" w:rsidRPr="00AB1067" w:rsidRDefault="00D23193" w:rsidP="00AA1629">
            <w:pPr>
              <w:jc w:val="center"/>
              <w:rPr>
                <w:sz w:val="24"/>
                <w:szCs w:val="24"/>
              </w:rPr>
            </w:pPr>
          </w:p>
        </w:tc>
        <w:tc>
          <w:tcPr>
            <w:tcW w:w="1091" w:type="dxa"/>
            <w:noWrap/>
            <w:hideMark/>
          </w:tcPr>
          <w:p w:rsidR="00D23193" w:rsidRPr="00AB1067" w:rsidRDefault="00D23193" w:rsidP="00AA1629">
            <w:pPr>
              <w:jc w:val="center"/>
              <w:rPr>
                <w:sz w:val="24"/>
                <w:szCs w:val="24"/>
              </w:rPr>
            </w:pPr>
          </w:p>
        </w:tc>
        <w:tc>
          <w:tcPr>
            <w:tcW w:w="808" w:type="dxa"/>
            <w:noWrap/>
            <w:hideMark/>
          </w:tcPr>
          <w:p w:rsidR="00D23193" w:rsidRPr="00AB1067" w:rsidRDefault="00D23193" w:rsidP="00AA1629">
            <w:pPr>
              <w:jc w:val="center"/>
              <w:rPr>
                <w:sz w:val="24"/>
                <w:szCs w:val="24"/>
              </w:rPr>
            </w:pPr>
          </w:p>
        </w:tc>
        <w:tc>
          <w:tcPr>
            <w:tcW w:w="634" w:type="dxa"/>
            <w:noWrap/>
            <w:hideMark/>
          </w:tcPr>
          <w:p w:rsidR="00D23193" w:rsidRPr="00AB1067" w:rsidRDefault="00D23193" w:rsidP="00AA1629">
            <w:pPr>
              <w:jc w:val="center"/>
              <w:rPr>
                <w:sz w:val="24"/>
                <w:szCs w:val="24"/>
              </w:rPr>
            </w:pP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133</w:t>
            </w:r>
            <w:r w:rsidR="00AA1629">
              <w:rPr>
                <w:sz w:val="24"/>
                <w:szCs w:val="24"/>
              </w:rPr>
              <w:t>.</w:t>
            </w:r>
          </w:p>
        </w:tc>
        <w:tc>
          <w:tcPr>
            <w:tcW w:w="611" w:type="dxa"/>
            <w:vMerge/>
            <w:hideMark/>
          </w:tcPr>
          <w:p w:rsidR="00D23193" w:rsidRPr="00AB1067" w:rsidRDefault="00D23193" w:rsidP="00AA1629">
            <w:pPr>
              <w:jc w:val="center"/>
              <w:rPr>
                <w:sz w:val="24"/>
                <w:szCs w:val="24"/>
              </w:rPr>
            </w:pPr>
          </w:p>
        </w:tc>
        <w:tc>
          <w:tcPr>
            <w:tcW w:w="1417" w:type="dxa"/>
            <w:gridSpan w:val="4"/>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района,</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9259,4</w:t>
            </w:r>
          </w:p>
        </w:tc>
        <w:tc>
          <w:tcPr>
            <w:tcW w:w="1276" w:type="dxa"/>
            <w:noWrap/>
            <w:hideMark/>
          </w:tcPr>
          <w:p w:rsidR="00D23193" w:rsidRPr="00AB1067" w:rsidRDefault="00D23193" w:rsidP="00AA1629">
            <w:pPr>
              <w:jc w:val="center"/>
              <w:rPr>
                <w:sz w:val="24"/>
                <w:szCs w:val="24"/>
              </w:rPr>
            </w:pPr>
            <w:r w:rsidRPr="00AB1067">
              <w:rPr>
                <w:sz w:val="24"/>
                <w:szCs w:val="24"/>
              </w:rPr>
              <w:t>2207,9</w:t>
            </w:r>
          </w:p>
        </w:tc>
        <w:tc>
          <w:tcPr>
            <w:tcW w:w="1275" w:type="dxa"/>
            <w:noWrap/>
            <w:hideMark/>
          </w:tcPr>
          <w:p w:rsidR="00D23193" w:rsidRPr="00AB1067" w:rsidRDefault="00D23193" w:rsidP="00AA1629">
            <w:pPr>
              <w:jc w:val="center"/>
              <w:rPr>
                <w:sz w:val="24"/>
                <w:szCs w:val="24"/>
              </w:rPr>
            </w:pPr>
            <w:r w:rsidRPr="00AB1067">
              <w:rPr>
                <w:sz w:val="24"/>
                <w:szCs w:val="24"/>
              </w:rPr>
              <w:t>1001,6</w:t>
            </w:r>
          </w:p>
        </w:tc>
        <w:tc>
          <w:tcPr>
            <w:tcW w:w="1240" w:type="dxa"/>
            <w:noWrap/>
            <w:hideMark/>
          </w:tcPr>
          <w:p w:rsidR="00D23193" w:rsidRPr="00AB1067" w:rsidRDefault="00D23193" w:rsidP="00AA1629">
            <w:pPr>
              <w:jc w:val="center"/>
              <w:rPr>
                <w:sz w:val="24"/>
                <w:szCs w:val="24"/>
              </w:rPr>
            </w:pPr>
            <w:r w:rsidRPr="00AB1067">
              <w:rPr>
                <w:sz w:val="24"/>
                <w:szCs w:val="24"/>
              </w:rPr>
              <w:t>1177,0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2377,0</w:t>
            </w:r>
          </w:p>
        </w:tc>
        <w:tc>
          <w:tcPr>
            <w:tcW w:w="634" w:type="dxa"/>
            <w:noWrap/>
            <w:hideMark/>
          </w:tcPr>
          <w:p w:rsidR="00D23193" w:rsidRPr="00AB1067" w:rsidRDefault="00D23193" w:rsidP="00AA1629">
            <w:pPr>
              <w:jc w:val="center"/>
              <w:rPr>
                <w:sz w:val="24"/>
                <w:szCs w:val="24"/>
              </w:rPr>
            </w:pPr>
            <w:r w:rsidRPr="00AB1067">
              <w:rPr>
                <w:sz w:val="24"/>
                <w:szCs w:val="24"/>
              </w:rPr>
              <w:t>2495,9</w:t>
            </w:r>
          </w:p>
        </w:tc>
      </w:tr>
      <w:tr w:rsidR="00AB1067" w:rsidRPr="00AB1067" w:rsidTr="00AA1629">
        <w:trPr>
          <w:trHeight w:val="900"/>
        </w:trPr>
        <w:tc>
          <w:tcPr>
            <w:tcW w:w="665" w:type="dxa"/>
            <w:noWrap/>
            <w:hideMark/>
          </w:tcPr>
          <w:p w:rsidR="00D23193" w:rsidRPr="00AB1067" w:rsidRDefault="00D23193" w:rsidP="00AA1629">
            <w:pPr>
              <w:jc w:val="center"/>
              <w:rPr>
                <w:sz w:val="24"/>
                <w:szCs w:val="24"/>
              </w:rPr>
            </w:pPr>
            <w:r w:rsidRPr="00AB1067">
              <w:rPr>
                <w:sz w:val="24"/>
                <w:szCs w:val="24"/>
              </w:rPr>
              <w:t>134</w:t>
            </w:r>
            <w:r w:rsidR="00AA1629">
              <w:rPr>
                <w:sz w:val="24"/>
                <w:szCs w:val="24"/>
              </w:rPr>
              <w:t>.</w:t>
            </w:r>
          </w:p>
        </w:tc>
        <w:tc>
          <w:tcPr>
            <w:tcW w:w="611" w:type="dxa"/>
            <w:vMerge/>
            <w:hideMark/>
          </w:tcPr>
          <w:p w:rsidR="00D23193" w:rsidRPr="00AB1067" w:rsidRDefault="00D23193" w:rsidP="00AA1629">
            <w:pPr>
              <w:jc w:val="center"/>
              <w:rPr>
                <w:sz w:val="24"/>
                <w:szCs w:val="24"/>
              </w:rPr>
            </w:pPr>
          </w:p>
        </w:tc>
        <w:tc>
          <w:tcPr>
            <w:tcW w:w="1417" w:type="dxa"/>
            <w:gridSpan w:val="4"/>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 том числе безвозмез</w:t>
            </w:r>
            <w:r w:rsidRPr="00AB1067">
              <w:rPr>
                <w:sz w:val="24"/>
                <w:szCs w:val="24"/>
              </w:rPr>
              <w:t>д</w:t>
            </w:r>
            <w:r w:rsidRPr="00AB1067">
              <w:rPr>
                <w:sz w:val="24"/>
                <w:szCs w:val="24"/>
              </w:rPr>
              <w:t>ные пост</w:t>
            </w:r>
            <w:r w:rsidRPr="00AB1067">
              <w:rPr>
                <w:sz w:val="24"/>
                <w:szCs w:val="24"/>
              </w:rPr>
              <w:t>у</w:t>
            </w:r>
            <w:r w:rsidRPr="00AB1067">
              <w:rPr>
                <w:sz w:val="24"/>
                <w:szCs w:val="24"/>
              </w:rPr>
              <w:t>пления от физических и юридич</w:t>
            </w:r>
            <w:r w:rsidRPr="00AB1067">
              <w:rPr>
                <w:sz w:val="24"/>
                <w:szCs w:val="24"/>
              </w:rPr>
              <w:t>е</w:t>
            </w:r>
            <w:r w:rsidRPr="00AB1067">
              <w:rPr>
                <w:sz w:val="24"/>
                <w:szCs w:val="24"/>
              </w:rPr>
              <w:t>ских лиц</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p>
        </w:tc>
        <w:tc>
          <w:tcPr>
            <w:tcW w:w="1275" w:type="dxa"/>
            <w:noWrap/>
            <w:hideMark/>
          </w:tcPr>
          <w:p w:rsidR="00D23193" w:rsidRPr="00AB1067" w:rsidRDefault="00D23193" w:rsidP="00AA1629">
            <w:pPr>
              <w:jc w:val="center"/>
              <w:rPr>
                <w:sz w:val="24"/>
                <w:szCs w:val="24"/>
              </w:rPr>
            </w:pPr>
          </w:p>
        </w:tc>
        <w:tc>
          <w:tcPr>
            <w:tcW w:w="1240" w:type="dxa"/>
            <w:noWrap/>
            <w:hideMark/>
          </w:tcPr>
          <w:p w:rsidR="00D23193" w:rsidRPr="00AB1067" w:rsidRDefault="00D23193" w:rsidP="00AA1629">
            <w:pPr>
              <w:jc w:val="center"/>
              <w:rPr>
                <w:sz w:val="24"/>
                <w:szCs w:val="24"/>
              </w:rPr>
            </w:pPr>
          </w:p>
        </w:tc>
        <w:tc>
          <w:tcPr>
            <w:tcW w:w="1213" w:type="dxa"/>
            <w:noWrap/>
            <w:hideMark/>
          </w:tcPr>
          <w:p w:rsidR="00D23193" w:rsidRPr="00AB1067" w:rsidRDefault="00D23193" w:rsidP="00AA1629">
            <w:pPr>
              <w:jc w:val="center"/>
              <w:rPr>
                <w:sz w:val="24"/>
                <w:szCs w:val="24"/>
              </w:rPr>
            </w:pPr>
          </w:p>
        </w:tc>
        <w:tc>
          <w:tcPr>
            <w:tcW w:w="1091" w:type="dxa"/>
            <w:noWrap/>
            <w:hideMark/>
          </w:tcPr>
          <w:p w:rsidR="00D23193" w:rsidRPr="00AB1067" w:rsidRDefault="00D23193" w:rsidP="00AA1629">
            <w:pPr>
              <w:jc w:val="center"/>
              <w:rPr>
                <w:sz w:val="24"/>
                <w:szCs w:val="24"/>
              </w:rPr>
            </w:pPr>
          </w:p>
        </w:tc>
        <w:tc>
          <w:tcPr>
            <w:tcW w:w="808" w:type="dxa"/>
            <w:noWrap/>
            <w:hideMark/>
          </w:tcPr>
          <w:p w:rsidR="00D23193" w:rsidRPr="00AB1067" w:rsidRDefault="00D23193" w:rsidP="00AA1629">
            <w:pPr>
              <w:jc w:val="center"/>
              <w:rPr>
                <w:sz w:val="24"/>
                <w:szCs w:val="24"/>
              </w:rPr>
            </w:pPr>
          </w:p>
        </w:tc>
        <w:tc>
          <w:tcPr>
            <w:tcW w:w="634" w:type="dxa"/>
            <w:noWrap/>
            <w:hideMark/>
          </w:tcPr>
          <w:p w:rsidR="00D23193" w:rsidRPr="00AB1067" w:rsidRDefault="00D23193" w:rsidP="00AA1629">
            <w:pPr>
              <w:jc w:val="center"/>
              <w:rPr>
                <w:sz w:val="24"/>
                <w:szCs w:val="24"/>
              </w:rPr>
            </w:pP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lastRenderedPageBreak/>
              <w:t>135</w:t>
            </w:r>
            <w:r w:rsidR="00AA1629">
              <w:rPr>
                <w:sz w:val="24"/>
                <w:szCs w:val="24"/>
              </w:rPr>
              <w:t>.</w:t>
            </w:r>
          </w:p>
        </w:tc>
        <w:tc>
          <w:tcPr>
            <w:tcW w:w="611" w:type="dxa"/>
            <w:vMerge/>
            <w:hideMark/>
          </w:tcPr>
          <w:p w:rsidR="00D23193" w:rsidRPr="00AB1067" w:rsidRDefault="00D23193" w:rsidP="00AA1629">
            <w:pPr>
              <w:jc w:val="center"/>
              <w:rPr>
                <w:sz w:val="24"/>
                <w:szCs w:val="24"/>
              </w:rPr>
            </w:pPr>
          </w:p>
        </w:tc>
        <w:tc>
          <w:tcPr>
            <w:tcW w:w="1417" w:type="dxa"/>
            <w:gridSpan w:val="4"/>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иные вн</w:t>
            </w:r>
            <w:r w:rsidRPr="00AB1067">
              <w:rPr>
                <w:sz w:val="24"/>
                <w:szCs w:val="24"/>
              </w:rPr>
              <w:t>е</w:t>
            </w:r>
            <w:r w:rsidRPr="00AB1067">
              <w:rPr>
                <w:sz w:val="24"/>
                <w:szCs w:val="24"/>
              </w:rPr>
              <w:t>бюджетные источники</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p>
        </w:tc>
        <w:tc>
          <w:tcPr>
            <w:tcW w:w="1275" w:type="dxa"/>
            <w:noWrap/>
            <w:hideMark/>
          </w:tcPr>
          <w:p w:rsidR="00D23193" w:rsidRPr="00AB1067" w:rsidRDefault="00D23193" w:rsidP="00AA1629">
            <w:pPr>
              <w:jc w:val="center"/>
              <w:rPr>
                <w:sz w:val="24"/>
                <w:szCs w:val="24"/>
              </w:rPr>
            </w:pPr>
          </w:p>
        </w:tc>
        <w:tc>
          <w:tcPr>
            <w:tcW w:w="1240" w:type="dxa"/>
            <w:noWrap/>
            <w:hideMark/>
          </w:tcPr>
          <w:p w:rsidR="00D23193" w:rsidRPr="00AB1067" w:rsidRDefault="00D23193" w:rsidP="00AA1629">
            <w:pPr>
              <w:jc w:val="center"/>
              <w:rPr>
                <w:sz w:val="24"/>
                <w:szCs w:val="24"/>
              </w:rPr>
            </w:pPr>
          </w:p>
        </w:tc>
        <w:tc>
          <w:tcPr>
            <w:tcW w:w="1213" w:type="dxa"/>
            <w:noWrap/>
            <w:hideMark/>
          </w:tcPr>
          <w:p w:rsidR="00D23193" w:rsidRPr="00AB1067" w:rsidRDefault="00D23193" w:rsidP="00AA1629">
            <w:pPr>
              <w:jc w:val="center"/>
              <w:rPr>
                <w:sz w:val="24"/>
                <w:szCs w:val="24"/>
              </w:rPr>
            </w:pPr>
          </w:p>
        </w:tc>
        <w:tc>
          <w:tcPr>
            <w:tcW w:w="1091" w:type="dxa"/>
            <w:noWrap/>
            <w:hideMark/>
          </w:tcPr>
          <w:p w:rsidR="00D23193" w:rsidRPr="00AB1067" w:rsidRDefault="00D23193" w:rsidP="00AA1629">
            <w:pPr>
              <w:jc w:val="center"/>
              <w:rPr>
                <w:sz w:val="24"/>
                <w:szCs w:val="24"/>
              </w:rPr>
            </w:pPr>
          </w:p>
        </w:tc>
        <w:tc>
          <w:tcPr>
            <w:tcW w:w="808" w:type="dxa"/>
            <w:noWrap/>
            <w:hideMark/>
          </w:tcPr>
          <w:p w:rsidR="00D23193" w:rsidRPr="00AB1067" w:rsidRDefault="00D23193" w:rsidP="00AA1629">
            <w:pPr>
              <w:jc w:val="center"/>
              <w:rPr>
                <w:sz w:val="24"/>
                <w:szCs w:val="24"/>
              </w:rPr>
            </w:pPr>
          </w:p>
        </w:tc>
        <w:tc>
          <w:tcPr>
            <w:tcW w:w="634" w:type="dxa"/>
            <w:noWrap/>
            <w:hideMark/>
          </w:tcPr>
          <w:p w:rsidR="00D23193" w:rsidRPr="00AB1067" w:rsidRDefault="00D23193" w:rsidP="00AA1629">
            <w:pPr>
              <w:jc w:val="center"/>
              <w:rPr>
                <w:sz w:val="24"/>
                <w:szCs w:val="24"/>
              </w:rPr>
            </w:pP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lastRenderedPageBreak/>
              <w:t>136</w:t>
            </w:r>
            <w:r w:rsidR="00AA1629">
              <w:rPr>
                <w:sz w:val="24"/>
                <w:szCs w:val="24"/>
              </w:rPr>
              <w:t>.</w:t>
            </w:r>
          </w:p>
        </w:tc>
        <w:tc>
          <w:tcPr>
            <w:tcW w:w="611" w:type="dxa"/>
            <w:vMerge w:val="restart"/>
            <w:hideMark/>
          </w:tcPr>
          <w:p w:rsidR="00D23193" w:rsidRPr="00AB1067" w:rsidRDefault="00D23193" w:rsidP="00AA1629">
            <w:pPr>
              <w:jc w:val="center"/>
              <w:rPr>
                <w:sz w:val="24"/>
                <w:szCs w:val="24"/>
              </w:rPr>
            </w:pPr>
            <w:r w:rsidRPr="00AB1067">
              <w:rPr>
                <w:sz w:val="24"/>
                <w:szCs w:val="24"/>
              </w:rPr>
              <w:t>3.1.3.</w:t>
            </w:r>
          </w:p>
        </w:tc>
        <w:tc>
          <w:tcPr>
            <w:tcW w:w="1417" w:type="dxa"/>
            <w:gridSpan w:val="4"/>
            <w:vMerge w:val="restart"/>
            <w:hideMark/>
          </w:tcPr>
          <w:p w:rsidR="00D23193" w:rsidRPr="00AB1067" w:rsidRDefault="00D23193" w:rsidP="00AA1629">
            <w:pPr>
              <w:jc w:val="center"/>
              <w:rPr>
                <w:sz w:val="24"/>
                <w:szCs w:val="24"/>
              </w:rPr>
            </w:pPr>
            <w:r w:rsidRPr="00AB1067">
              <w:rPr>
                <w:sz w:val="24"/>
                <w:szCs w:val="24"/>
              </w:rPr>
              <w:t>Обеспечение учреждений коммунал</w:t>
            </w:r>
            <w:r w:rsidRPr="00AB1067">
              <w:rPr>
                <w:sz w:val="24"/>
                <w:szCs w:val="24"/>
              </w:rPr>
              <w:t>ь</w:t>
            </w:r>
            <w:r w:rsidRPr="00AB1067">
              <w:rPr>
                <w:sz w:val="24"/>
                <w:szCs w:val="24"/>
              </w:rPr>
              <w:t>ными усл</w:t>
            </w:r>
            <w:r w:rsidRPr="00AB1067">
              <w:rPr>
                <w:sz w:val="24"/>
                <w:szCs w:val="24"/>
              </w:rPr>
              <w:t>у</w:t>
            </w:r>
            <w:r w:rsidRPr="00AB1067">
              <w:rPr>
                <w:sz w:val="24"/>
                <w:szCs w:val="24"/>
              </w:rPr>
              <w:t>гами, усл</w:t>
            </w:r>
            <w:r w:rsidRPr="00AB1067">
              <w:rPr>
                <w:sz w:val="24"/>
                <w:szCs w:val="24"/>
              </w:rPr>
              <w:t>у</w:t>
            </w:r>
            <w:r w:rsidRPr="00AB1067">
              <w:rPr>
                <w:sz w:val="24"/>
                <w:szCs w:val="24"/>
              </w:rPr>
              <w:t>гами связи, транспор</w:t>
            </w:r>
            <w:r w:rsidRPr="00AB1067">
              <w:rPr>
                <w:sz w:val="24"/>
                <w:szCs w:val="24"/>
              </w:rPr>
              <w:t>т</w:t>
            </w:r>
            <w:r w:rsidRPr="00AB1067">
              <w:rPr>
                <w:sz w:val="24"/>
                <w:szCs w:val="24"/>
              </w:rPr>
              <w:t>ными усл</w:t>
            </w:r>
            <w:r w:rsidRPr="00AB1067">
              <w:rPr>
                <w:sz w:val="24"/>
                <w:szCs w:val="24"/>
              </w:rPr>
              <w:t>у</w:t>
            </w:r>
            <w:r w:rsidRPr="00AB1067">
              <w:rPr>
                <w:sz w:val="24"/>
                <w:szCs w:val="24"/>
              </w:rPr>
              <w:t>гами и пр</w:t>
            </w:r>
            <w:r w:rsidRPr="00AB1067">
              <w:rPr>
                <w:sz w:val="24"/>
                <w:szCs w:val="24"/>
              </w:rPr>
              <w:t>о</w:t>
            </w:r>
            <w:r w:rsidRPr="00AB1067">
              <w:rPr>
                <w:sz w:val="24"/>
                <w:szCs w:val="24"/>
              </w:rPr>
              <w:t>чими усл</w:t>
            </w:r>
            <w:r w:rsidRPr="00AB1067">
              <w:rPr>
                <w:sz w:val="24"/>
                <w:szCs w:val="24"/>
              </w:rPr>
              <w:t>у</w:t>
            </w:r>
            <w:r w:rsidRPr="00AB1067">
              <w:rPr>
                <w:sz w:val="24"/>
                <w:szCs w:val="24"/>
              </w:rPr>
              <w:t>гами</w:t>
            </w: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всего</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124124,9</w:t>
            </w:r>
          </w:p>
        </w:tc>
        <w:tc>
          <w:tcPr>
            <w:tcW w:w="1276" w:type="dxa"/>
            <w:noWrap/>
            <w:hideMark/>
          </w:tcPr>
          <w:p w:rsidR="00D23193" w:rsidRPr="00AB1067" w:rsidRDefault="00D23193" w:rsidP="00AA1629">
            <w:pPr>
              <w:jc w:val="center"/>
              <w:rPr>
                <w:sz w:val="24"/>
                <w:szCs w:val="24"/>
              </w:rPr>
            </w:pPr>
            <w:r w:rsidRPr="00AB1067">
              <w:rPr>
                <w:sz w:val="24"/>
                <w:szCs w:val="24"/>
              </w:rPr>
              <w:t>25035,5</w:t>
            </w:r>
          </w:p>
        </w:tc>
        <w:tc>
          <w:tcPr>
            <w:tcW w:w="1275" w:type="dxa"/>
            <w:noWrap/>
            <w:hideMark/>
          </w:tcPr>
          <w:p w:rsidR="00D23193" w:rsidRPr="00AB1067" w:rsidRDefault="00D23193" w:rsidP="00AA1629">
            <w:pPr>
              <w:jc w:val="center"/>
              <w:rPr>
                <w:sz w:val="24"/>
                <w:szCs w:val="24"/>
              </w:rPr>
            </w:pPr>
            <w:r w:rsidRPr="00AB1067">
              <w:rPr>
                <w:sz w:val="24"/>
                <w:szCs w:val="24"/>
              </w:rPr>
              <w:t>19342,5</w:t>
            </w:r>
          </w:p>
        </w:tc>
        <w:tc>
          <w:tcPr>
            <w:tcW w:w="1240" w:type="dxa"/>
            <w:noWrap/>
            <w:hideMark/>
          </w:tcPr>
          <w:p w:rsidR="00D23193" w:rsidRPr="00AB1067" w:rsidRDefault="00D23193" w:rsidP="00AA1629">
            <w:pPr>
              <w:jc w:val="center"/>
              <w:rPr>
                <w:sz w:val="24"/>
                <w:szCs w:val="24"/>
              </w:rPr>
            </w:pPr>
            <w:r w:rsidRPr="00AB1067">
              <w:rPr>
                <w:sz w:val="24"/>
                <w:szCs w:val="24"/>
              </w:rPr>
              <w:t>10037,2</w:t>
            </w:r>
          </w:p>
        </w:tc>
        <w:tc>
          <w:tcPr>
            <w:tcW w:w="1213" w:type="dxa"/>
            <w:noWrap/>
            <w:hideMark/>
          </w:tcPr>
          <w:p w:rsidR="00D23193" w:rsidRPr="00AB1067" w:rsidRDefault="00D23193" w:rsidP="00AA1629">
            <w:pPr>
              <w:jc w:val="center"/>
              <w:rPr>
                <w:sz w:val="24"/>
                <w:szCs w:val="24"/>
              </w:rPr>
            </w:pPr>
            <w:r w:rsidRPr="00AB1067">
              <w:rPr>
                <w:sz w:val="24"/>
                <w:szCs w:val="24"/>
              </w:rPr>
              <w:t>17005,0</w:t>
            </w:r>
          </w:p>
        </w:tc>
        <w:tc>
          <w:tcPr>
            <w:tcW w:w="1091" w:type="dxa"/>
            <w:noWrap/>
            <w:hideMark/>
          </w:tcPr>
          <w:p w:rsidR="00D23193" w:rsidRPr="00AB1067" w:rsidRDefault="00D23193" w:rsidP="00AA1629">
            <w:pPr>
              <w:jc w:val="center"/>
              <w:rPr>
                <w:sz w:val="24"/>
                <w:szCs w:val="24"/>
              </w:rPr>
            </w:pPr>
            <w:r w:rsidRPr="00AB1067">
              <w:rPr>
                <w:sz w:val="24"/>
                <w:szCs w:val="24"/>
              </w:rPr>
              <w:t>17361,4</w:t>
            </w:r>
          </w:p>
        </w:tc>
        <w:tc>
          <w:tcPr>
            <w:tcW w:w="808" w:type="dxa"/>
            <w:noWrap/>
            <w:hideMark/>
          </w:tcPr>
          <w:p w:rsidR="00D23193" w:rsidRPr="00AB1067" w:rsidRDefault="00D23193" w:rsidP="00AA1629">
            <w:pPr>
              <w:jc w:val="center"/>
              <w:rPr>
                <w:sz w:val="24"/>
                <w:szCs w:val="24"/>
              </w:rPr>
            </w:pPr>
            <w:r w:rsidRPr="00AB1067">
              <w:rPr>
                <w:sz w:val="24"/>
                <w:szCs w:val="24"/>
              </w:rPr>
              <w:t>16988,4</w:t>
            </w:r>
          </w:p>
        </w:tc>
        <w:tc>
          <w:tcPr>
            <w:tcW w:w="634" w:type="dxa"/>
            <w:noWrap/>
            <w:hideMark/>
          </w:tcPr>
          <w:p w:rsidR="00D23193" w:rsidRPr="00AB1067" w:rsidRDefault="00D23193" w:rsidP="00AA1629">
            <w:pPr>
              <w:jc w:val="center"/>
              <w:rPr>
                <w:sz w:val="24"/>
                <w:szCs w:val="24"/>
              </w:rPr>
            </w:pPr>
            <w:r w:rsidRPr="00AB1067">
              <w:rPr>
                <w:sz w:val="24"/>
                <w:szCs w:val="24"/>
              </w:rPr>
              <w:t>18354,9</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137</w:t>
            </w:r>
            <w:r w:rsidR="00AA1629">
              <w:rPr>
                <w:sz w:val="24"/>
                <w:szCs w:val="24"/>
              </w:rPr>
              <w:t>.</w:t>
            </w:r>
          </w:p>
        </w:tc>
        <w:tc>
          <w:tcPr>
            <w:tcW w:w="611" w:type="dxa"/>
            <w:vMerge/>
            <w:hideMark/>
          </w:tcPr>
          <w:p w:rsidR="00D23193" w:rsidRPr="00AB1067" w:rsidRDefault="00D23193" w:rsidP="00AA1629">
            <w:pPr>
              <w:jc w:val="center"/>
              <w:rPr>
                <w:sz w:val="24"/>
                <w:szCs w:val="24"/>
              </w:rPr>
            </w:pPr>
          </w:p>
        </w:tc>
        <w:tc>
          <w:tcPr>
            <w:tcW w:w="1417" w:type="dxa"/>
            <w:gridSpan w:val="4"/>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а</w:t>
            </w:r>
            <w:r w:rsidRPr="00AB1067">
              <w:rPr>
                <w:sz w:val="24"/>
                <w:szCs w:val="24"/>
              </w:rPr>
              <w:t>в</w:t>
            </w:r>
            <w:r w:rsidRPr="00AB1067">
              <w:rPr>
                <w:sz w:val="24"/>
                <w:szCs w:val="24"/>
              </w:rPr>
              <w:t>тономного округа</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p>
        </w:tc>
        <w:tc>
          <w:tcPr>
            <w:tcW w:w="1275" w:type="dxa"/>
            <w:noWrap/>
            <w:hideMark/>
          </w:tcPr>
          <w:p w:rsidR="00D23193" w:rsidRPr="00AB1067" w:rsidRDefault="00D23193" w:rsidP="00AA1629">
            <w:pPr>
              <w:jc w:val="center"/>
              <w:rPr>
                <w:sz w:val="24"/>
                <w:szCs w:val="24"/>
              </w:rPr>
            </w:pPr>
          </w:p>
        </w:tc>
        <w:tc>
          <w:tcPr>
            <w:tcW w:w="1240" w:type="dxa"/>
            <w:noWrap/>
            <w:hideMark/>
          </w:tcPr>
          <w:p w:rsidR="00D23193" w:rsidRPr="00AB1067" w:rsidRDefault="00D23193" w:rsidP="00AA1629">
            <w:pPr>
              <w:jc w:val="center"/>
              <w:rPr>
                <w:sz w:val="24"/>
                <w:szCs w:val="24"/>
              </w:rPr>
            </w:pPr>
          </w:p>
        </w:tc>
        <w:tc>
          <w:tcPr>
            <w:tcW w:w="1213" w:type="dxa"/>
            <w:noWrap/>
            <w:hideMark/>
          </w:tcPr>
          <w:p w:rsidR="00D23193" w:rsidRPr="00AB1067" w:rsidRDefault="00D23193" w:rsidP="00AA1629">
            <w:pPr>
              <w:jc w:val="center"/>
              <w:rPr>
                <w:sz w:val="24"/>
                <w:szCs w:val="24"/>
              </w:rPr>
            </w:pPr>
          </w:p>
        </w:tc>
        <w:tc>
          <w:tcPr>
            <w:tcW w:w="1091" w:type="dxa"/>
            <w:noWrap/>
            <w:hideMark/>
          </w:tcPr>
          <w:p w:rsidR="00D23193" w:rsidRPr="00AB1067" w:rsidRDefault="00D23193" w:rsidP="00AA1629">
            <w:pPr>
              <w:jc w:val="center"/>
              <w:rPr>
                <w:sz w:val="24"/>
                <w:szCs w:val="24"/>
              </w:rPr>
            </w:pPr>
          </w:p>
        </w:tc>
        <w:tc>
          <w:tcPr>
            <w:tcW w:w="808" w:type="dxa"/>
            <w:noWrap/>
            <w:hideMark/>
          </w:tcPr>
          <w:p w:rsidR="00D23193" w:rsidRPr="00AB1067" w:rsidRDefault="00D23193" w:rsidP="00AA1629">
            <w:pPr>
              <w:jc w:val="center"/>
              <w:rPr>
                <w:sz w:val="24"/>
                <w:szCs w:val="24"/>
              </w:rPr>
            </w:pPr>
          </w:p>
        </w:tc>
        <w:tc>
          <w:tcPr>
            <w:tcW w:w="634" w:type="dxa"/>
            <w:noWrap/>
            <w:hideMark/>
          </w:tcPr>
          <w:p w:rsidR="00D23193" w:rsidRPr="00AB1067" w:rsidRDefault="00D23193" w:rsidP="00AA1629">
            <w:pPr>
              <w:jc w:val="center"/>
              <w:rPr>
                <w:sz w:val="24"/>
                <w:szCs w:val="24"/>
              </w:rPr>
            </w:pP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138</w:t>
            </w:r>
            <w:r w:rsidR="00AA1629">
              <w:rPr>
                <w:sz w:val="24"/>
                <w:szCs w:val="24"/>
              </w:rPr>
              <w:t>.</w:t>
            </w:r>
          </w:p>
        </w:tc>
        <w:tc>
          <w:tcPr>
            <w:tcW w:w="611" w:type="dxa"/>
            <w:vMerge/>
            <w:hideMark/>
          </w:tcPr>
          <w:p w:rsidR="00D23193" w:rsidRPr="00AB1067" w:rsidRDefault="00D23193" w:rsidP="00AA1629">
            <w:pPr>
              <w:jc w:val="center"/>
              <w:rPr>
                <w:sz w:val="24"/>
                <w:szCs w:val="24"/>
              </w:rPr>
            </w:pPr>
          </w:p>
        </w:tc>
        <w:tc>
          <w:tcPr>
            <w:tcW w:w="1417" w:type="dxa"/>
            <w:gridSpan w:val="4"/>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района,</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76789,8</w:t>
            </w:r>
          </w:p>
        </w:tc>
        <w:tc>
          <w:tcPr>
            <w:tcW w:w="1276" w:type="dxa"/>
            <w:noWrap/>
            <w:hideMark/>
          </w:tcPr>
          <w:p w:rsidR="00D23193" w:rsidRPr="00AB1067" w:rsidRDefault="00D23193" w:rsidP="00AA1629">
            <w:pPr>
              <w:jc w:val="center"/>
              <w:rPr>
                <w:sz w:val="24"/>
                <w:szCs w:val="24"/>
              </w:rPr>
            </w:pPr>
            <w:r w:rsidRPr="00AB1067">
              <w:rPr>
                <w:sz w:val="24"/>
                <w:szCs w:val="24"/>
              </w:rPr>
              <w:t>16080,5</w:t>
            </w:r>
          </w:p>
        </w:tc>
        <w:tc>
          <w:tcPr>
            <w:tcW w:w="1275" w:type="dxa"/>
            <w:noWrap/>
            <w:hideMark/>
          </w:tcPr>
          <w:p w:rsidR="00D23193" w:rsidRPr="00AB1067" w:rsidRDefault="00D23193" w:rsidP="00AA1629">
            <w:pPr>
              <w:jc w:val="center"/>
              <w:rPr>
                <w:sz w:val="24"/>
                <w:szCs w:val="24"/>
              </w:rPr>
            </w:pPr>
            <w:r w:rsidRPr="00AB1067">
              <w:rPr>
                <w:sz w:val="24"/>
                <w:szCs w:val="24"/>
              </w:rPr>
              <w:t>9264,9</w:t>
            </w:r>
          </w:p>
        </w:tc>
        <w:tc>
          <w:tcPr>
            <w:tcW w:w="1240" w:type="dxa"/>
            <w:noWrap/>
            <w:hideMark/>
          </w:tcPr>
          <w:p w:rsidR="00D23193" w:rsidRPr="00AB1067" w:rsidRDefault="00D23193" w:rsidP="00AA1629">
            <w:pPr>
              <w:jc w:val="center"/>
              <w:rPr>
                <w:sz w:val="24"/>
                <w:szCs w:val="24"/>
              </w:rPr>
            </w:pPr>
            <w:r w:rsidRPr="00AB1067">
              <w:rPr>
                <w:sz w:val="24"/>
                <w:szCs w:val="24"/>
              </w:rPr>
              <w:t>4887,2</w:t>
            </w:r>
          </w:p>
        </w:tc>
        <w:tc>
          <w:tcPr>
            <w:tcW w:w="1213" w:type="dxa"/>
            <w:noWrap/>
            <w:hideMark/>
          </w:tcPr>
          <w:p w:rsidR="00D23193" w:rsidRPr="00AB1067" w:rsidRDefault="00D23193" w:rsidP="00AA1629">
            <w:pPr>
              <w:jc w:val="center"/>
              <w:rPr>
                <w:sz w:val="24"/>
                <w:szCs w:val="24"/>
              </w:rPr>
            </w:pPr>
            <w:r w:rsidRPr="00AB1067">
              <w:rPr>
                <w:sz w:val="24"/>
                <w:szCs w:val="24"/>
              </w:rPr>
              <w:t>11700,0</w:t>
            </w:r>
          </w:p>
        </w:tc>
        <w:tc>
          <w:tcPr>
            <w:tcW w:w="1091" w:type="dxa"/>
            <w:noWrap/>
            <w:hideMark/>
          </w:tcPr>
          <w:p w:rsidR="00D23193" w:rsidRPr="00AB1067" w:rsidRDefault="00D23193" w:rsidP="00AA1629">
            <w:pPr>
              <w:jc w:val="center"/>
              <w:rPr>
                <w:sz w:val="24"/>
                <w:szCs w:val="24"/>
              </w:rPr>
            </w:pPr>
            <w:r w:rsidRPr="00AB1067">
              <w:rPr>
                <w:sz w:val="24"/>
                <w:szCs w:val="24"/>
              </w:rPr>
              <w:t>11700,0</w:t>
            </w:r>
          </w:p>
        </w:tc>
        <w:tc>
          <w:tcPr>
            <w:tcW w:w="808" w:type="dxa"/>
            <w:noWrap/>
            <w:hideMark/>
          </w:tcPr>
          <w:p w:rsidR="00D23193" w:rsidRPr="00AB1067" w:rsidRDefault="00D23193" w:rsidP="00AA1629">
            <w:pPr>
              <w:jc w:val="center"/>
              <w:rPr>
                <w:sz w:val="24"/>
                <w:szCs w:val="24"/>
              </w:rPr>
            </w:pPr>
            <w:r w:rsidRPr="00AB1067">
              <w:rPr>
                <w:sz w:val="24"/>
                <w:szCs w:val="24"/>
              </w:rPr>
              <w:t>11044,0</w:t>
            </w:r>
          </w:p>
        </w:tc>
        <w:tc>
          <w:tcPr>
            <w:tcW w:w="634" w:type="dxa"/>
            <w:noWrap/>
            <w:hideMark/>
          </w:tcPr>
          <w:p w:rsidR="00D23193" w:rsidRPr="00AB1067" w:rsidRDefault="00D23193" w:rsidP="00AA1629">
            <w:pPr>
              <w:jc w:val="center"/>
              <w:rPr>
                <w:sz w:val="24"/>
                <w:szCs w:val="24"/>
              </w:rPr>
            </w:pPr>
            <w:r w:rsidRPr="00AB1067">
              <w:rPr>
                <w:sz w:val="24"/>
                <w:szCs w:val="24"/>
              </w:rPr>
              <w:t>12113,2</w:t>
            </w:r>
          </w:p>
        </w:tc>
      </w:tr>
      <w:tr w:rsidR="00AB1067" w:rsidRPr="00AB1067" w:rsidTr="00AA1629">
        <w:trPr>
          <w:trHeight w:val="900"/>
        </w:trPr>
        <w:tc>
          <w:tcPr>
            <w:tcW w:w="665" w:type="dxa"/>
            <w:noWrap/>
            <w:hideMark/>
          </w:tcPr>
          <w:p w:rsidR="00D23193" w:rsidRPr="00AB1067" w:rsidRDefault="00D23193" w:rsidP="00AA1629">
            <w:pPr>
              <w:jc w:val="center"/>
              <w:rPr>
                <w:sz w:val="24"/>
                <w:szCs w:val="24"/>
              </w:rPr>
            </w:pPr>
            <w:r w:rsidRPr="00AB1067">
              <w:rPr>
                <w:sz w:val="24"/>
                <w:szCs w:val="24"/>
              </w:rPr>
              <w:t>139</w:t>
            </w:r>
            <w:r w:rsidR="00AA1629">
              <w:rPr>
                <w:sz w:val="24"/>
                <w:szCs w:val="24"/>
              </w:rPr>
              <w:t>.</w:t>
            </w:r>
          </w:p>
        </w:tc>
        <w:tc>
          <w:tcPr>
            <w:tcW w:w="611" w:type="dxa"/>
            <w:vMerge/>
            <w:hideMark/>
          </w:tcPr>
          <w:p w:rsidR="00D23193" w:rsidRPr="00AB1067" w:rsidRDefault="00D23193" w:rsidP="00AA1629">
            <w:pPr>
              <w:jc w:val="center"/>
              <w:rPr>
                <w:sz w:val="24"/>
                <w:szCs w:val="24"/>
              </w:rPr>
            </w:pPr>
          </w:p>
        </w:tc>
        <w:tc>
          <w:tcPr>
            <w:tcW w:w="1417" w:type="dxa"/>
            <w:gridSpan w:val="4"/>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 том числе безвозмез</w:t>
            </w:r>
            <w:r w:rsidRPr="00AB1067">
              <w:rPr>
                <w:sz w:val="24"/>
                <w:szCs w:val="24"/>
              </w:rPr>
              <w:t>д</w:t>
            </w:r>
            <w:r w:rsidRPr="00AB1067">
              <w:rPr>
                <w:sz w:val="24"/>
                <w:szCs w:val="24"/>
              </w:rPr>
              <w:t>ные пост</w:t>
            </w:r>
            <w:r w:rsidRPr="00AB1067">
              <w:rPr>
                <w:sz w:val="24"/>
                <w:szCs w:val="24"/>
              </w:rPr>
              <w:t>у</w:t>
            </w:r>
            <w:r w:rsidRPr="00AB1067">
              <w:rPr>
                <w:sz w:val="24"/>
                <w:szCs w:val="24"/>
              </w:rPr>
              <w:t>пления от физических и юридич</w:t>
            </w:r>
            <w:r w:rsidRPr="00AB1067">
              <w:rPr>
                <w:sz w:val="24"/>
                <w:szCs w:val="24"/>
              </w:rPr>
              <w:t>е</w:t>
            </w:r>
            <w:r w:rsidRPr="00AB1067">
              <w:rPr>
                <w:sz w:val="24"/>
                <w:szCs w:val="24"/>
              </w:rPr>
              <w:t>ских лиц</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p>
        </w:tc>
        <w:tc>
          <w:tcPr>
            <w:tcW w:w="1275" w:type="dxa"/>
            <w:noWrap/>
            <w:hideMark/>
          </w:tcPr>
          <w:p w:rsidR="00D23193" w:rsidRPr="00AB1067" w:rsidRDefault="00D23193" w:rsidP="00AA1629">
            <w:pPr>
              <w:jc w:val="center"/>
              <w:rPr>
                <w:sz w:val="24"/>
                <w:szCs w:val="24"/>
              </w:rPr>
            </w:pPr>
          </w:p>
        </w:tc>
        <w:tc>
          <w:tcPr>
            <w:tcW w:w="1240" w:type="dxa"/>
            <w:noWrap/>
            <w:hideMark/>
          </w:tcPr>
          <w:p w:rsidR="00D23193" w:rsidRPr="00AB1067" w:rsidRDefault="00D23193" w:rsidP="00AA1629">
            <w:pPr>
              <w:jc w:val="center"/>
              <w:rPr>
                <w:sz w:val="24"/>
                <w:szCs w:val="24"/>
              </w:rPr>
            </w:pPr>
          </w:p>
        </w:tc>
        <w:tc>
          <w:tcPr>
            <w:tcW w:w="1213" w:type="dxa"/>
            <w:noWrap/>
            <w:hideMark/>
          </w:tcPr>
          <w:p w:rsidR="00D23193" w:rsidRPr="00AB1067" w:rsidRDefault="00D23193" w:rsidP="00AA1629">
            <w:pPr>
              <w:jc w:val="center"/>
              <w:rPr>
                <w:sz w:val="24"/>
                <w:szCs w:val="24"/>
              </w:rPr>
            </w:pPr>
          </w:p>
        </w:tc>
        <w:tc>
          <w:tcPr>
            <w:tcW w:w="1091" w:type="dxa"/>
            <w:noWrap/>
            <w:hideMark/>
          </w:tcPr>
          <w:p w:rsidR="00D23193" w:rsidRPr="00AB1067" w:rsidRDefault="00D23193" w:rsidP="00AA1629">
            <w:pPr>
              <w:jc w:val="center"/>
              <w:rPr>
                <w:sz w:val="24"/>
                <w:szCs w:val="24"/>
              </w:rPr>
            </w:pPr>
          </w:p>
        </w:tc>
        <w:tc>
          <w:tcPr>
            <w:tcW w:w="808" w:type="dxa"/>
            <w:noWrap/>
            <w:hideMark/>
          </w:tcPr>
          <w:p w:rsidR="00D23193" w:rsidRPr="00AB1067" w:rsidRDefault="00D23193" w:rsidP="00AA1629">
            <w:pPr>
              <w:jc w:val="center"/>
              <w:rPr>
                <w:sz w:val="24"/>
                <w:szCs w:val="24"/>
              </w:rPr>
            </w:pPr>
          </w:p>
        </w:tc>
        <w:tc>
          <w:tcPr>
            <w:tcW w:w="634" w:type="dxa"/>
            <w:noWrap/>
            <w:hideMark/>
          </w:tcPr>
          <w:p w:rsidR="00D23193" w:rsidRPr="00AB1067" w:rsidRDefault="00D23193" w:rsidP="00AA1629">
            <w:pPr>
              <w:jc w:val="center"/>
              <w:rPr>
                <w:sz w:val="24"/>
                <w:szCs w:val="24"/>
              </w:rPr>
            </w:pP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140</w:t>
            </w:r>
            <w:r w:rsidR="00AA1629">
              <w:rPr>
                <w:sz w:val="24"/>
                <w:szCs w:val="24"/>
              </w:rPr>
              <w:t>.</w:t>
            </w:r>
          </w:p>
        </w:tc>
        <w:tc>
          <w:tcPr>
            <w:tcW w:w="611" w:type="dxa"/>
            <w:vMerge/>
            <w:hideMark/>
          </w:tcPr>
          <w:p w:rsidR="00D23193" w:rsidRPr="00AB1067" w:rsidRDefault="00D23193" w:rsidP="00AA1629">
            <w:pPr>
              <w:jc w:val="center"/>
              <w:rPr>
                <w:sz w:val="24"/>
                <w:szCs w:val="24"/>
              </w:rPr>
            </w:pPr>
          </w:p>
        </w:tc>
        <w:tc>
          <w:tcPr>
            <w:tcW w:w="1417" w:type="dxa"/>
            <w:gridSpan w:val="4"/>
            <w:vMerge/>
            <w:hideMark/>
          </w:tcPr>
          <w:p w:rsidR="00D23193" w:rsidRPr="00AB1067" w:rsidRDefault="00D23193" w:rsidP="00AA1629">
            <w:pPr>
              <w:jc w:val="center"/>
              <w:rPr>
                <w:sz w:val="24"/>
                <w:szCs w:val="24"/>
              </w:rPr>
            </w:pPr>
          </w:p>
        </w:tc>
        <w:tc>
          <w:tcPr>
            <w:tcW w:w="1134" w:type="dxa"/>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иные вн</w:t>
            </w:r>
            <w:r w:rsidRPr="00AB1067">
              <w:rPr>
                <w:sz w:val="24"/>
                <w:szCs w:val="24"/>
              </w:rPr>
              <w:t>е</w:t>
            </w:r>
            <w:r w:rsidRPr="00AB1067">
              <w:rPr>
                <w:sz w:val="24"/>
                <w:szCs w:val="24"/>
              </w:rPr>
              <w:t>бюджетные источники</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47335,1</w:t>
            </w:r>
          </w:p>
        </w:tc>
        <w:tc>
          <w:tcPr>
            <w:tcW w:w="1276" w:type="dxa"/>
            <w:noWrap/>
            <w:hideMark/>
          </w:tcPr>
          <w:p w:rsidR="00D23193" w:rsidRPr="00AB1067" w:rsidRDefault="00D23193" w:rsidP="00AA1629">
            <w:pPr>
              <w:jc w:val="center"/>
              <w:rPr>
                <w:sz w:val="24"/>
                <w:szCs w:val="24"/>
              </w:rPr>
            </w:pPr>
            <w:r w:rsidRPr="00AB1067">
              <w:rPr>
                <w:sz w:val="24"/>
                <w:szCs w:val="24"/>
              </w:rPr>
              <w:t>8955,0</w:t>
            </w:r>
          </w:p>
        </w:tc>
        <w:tc>
          <w:tcPr>
            <w:tcW w:w="1275" w:type="dxa"/>
            <w:noWrap/>
            <w:hideMark/>
          </w:tcPr>
          <w:p w:rsidR="00D23193" w:rsidRPr="00AB1067" w:rsidRDefault="00D23193" w:rsidP="00AA1629">
            <w:pPr>
              <w:jc w:val="center"/>
              <w:rPr>
                <w:sz w:val="24"/>
                <w:szCs w:val="24"/>
              </w:rPr>
            </w:pPr>
            <w:r w:rsidRPr="00AB1067">
              <w:rPr>
                <w:sz w:val="24"/>
                <w:szCs w:val="24"/>
              </w:rPr>
              <w:t>10077,6</w:t>
            </w:r>
          </w:p>
        </w:tc>
        <w:tc>
          <w:tcPr>
            <w:tcW w:w="1240" w:type="dxa"/>
            <w:noWrap/>
            <w:hideMark/>
          </w:tcPr>
          <w:p w:rsidR="00D23193" w:rsidRPr="00AB1067" w:rsidRDefault="00D23193" w:rsidP="00AA1629">
            <w:pPr>
              <w:jc w:val="center"/>
              <w:rPr>
                <w:sz w:val="24"/>
                <w:szCs w:val="24"/>
              </w:rPr>
            </w:pPr>
            <w:r w:rsidRPr="00AB1067">
              <w:rPr>
                <w:sz w:val="24"/>
                <w:szCs w:val="24"/>
              </w:rPr>
              <w:t>5150,0</w:t>
            </w:r>
          </w:p>
        </w:tc>
        <w:tc>
          <w:tcPr>
            <w:tcW w:w="1213" w:type="dxa"/>
            <w:noWrap/>
            <w:hideMark/>
          </w:tcPr>
          <w:p w:rsidR="00D23193" w:rsidRPr="00AB1067" w:rsidRDefault="00D23193" w:rsidP="00AA1629">
            <w:pPr>
              <w:jc w:val="center"/>
              <w:rPr>
                <w:sz w:val="24"/>
                <w:szCs w:val="24"/>
              </w:rPr>
            </w:pPr>
            <w:r w:rsidRPr="00AB1067">
              <w:rPr>
                <w:sz w:val="24"/>
                <w:szCs w:val="24"/>
              </w:rPr>
              <w:t>5305,0</w:t>
            </w:r>
          </w:p>
        </w:tc>
        <w:tc>
          <w:tcPr>
            <w:tcW w:w="1091" w:type="dxa"/>
            <w:noWrap/>
            <w:hideMark/>
          </w:tcPr>
          <w:p w:rsidR="00D23193" w:rsidRPr="00AB1067" w:rsidRDefault="00D23193" w:rsidP="00AA1629">
            <w:pPr>
              <w:jc w:val="center"/>
              <w:rPr>
                <w:sz w:val="24"/>
                <w:szCs w:val="24"/>
              </w:rPr>
            </w:pPr>
            <w:r w:rsidRPr="00AB1067">
              <w:rPr>
                <w:sz w:val="24"/>
                <w:szCs w:val="24"/>
              </w:rPr>
              <w:t>5661,4</w:t>
            </w:r>
          </w:p>
        </w:tc>
        <w:tc>
          <w:tcPr>
            <w:tcW w:w="808" w:type="dxa"/>
            <w:noWrap/>
            <w:hideMark/>
          </w:tcPr>
          <w:p w:rsidR="00D23193" w:rsidRPr="00AB1067" w:rsidRDefault="00D23193" w:rsidP="00AA1629">
            <w:pPr>
              <w:jc w:val="center"/>
              <w:rPr>
                <w:sz w:val="24"/>
                <w:szCs w:val="24"/>
              </w:rPr>
            </w:pPr>
            <w:r w:rsidRPr="00AB1067">
              <w:rPr>
                <w:sz w:val="24"/>
                <w:szCs w:val="24"/>
              </w:rPr>
              <w:t>5944,4</w:t>
            </w:r>
          </w:p>
        </w:tc>
        <w:tc>
          <w:tcPr>
            <w:tcW w:w="634" w:type="dxa"/>
            <w:noWrap/>
            <w:hideMark/>
          </w:tcPr>
          <w:p w:rsidR="00D23193" w:rsidRPr="00AB1067" w:rsidRDefault="00D23193" w:rsidP="00AA1629">
            <w:pPr>
              <w:jc w:val="center"/>
              <w:rPr>
                <w:sz w:val="24"/>
                <w:szCs w:val="24"/>
              </w:rPr>
            </w:pPr>
            <w:r w:rsidRPr="00AB1067">
              <w:rPr>
                <w:sz w:val="24"/>
                <w:szCs w:val="24"/>
              </w:rPr>
              <w:t>6241,7</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146</w:t>
            </w:r>
            <w:r w:rsidR="00AA1629">
              <w:rPr>
                <w:sz w:val="24"/>
                <w:szCs w:val="24"/>
              </w:rPr>
              <w:t>.</w:t>
            </w:r>
          </w:p>
        </w:tc>
        <w:tc>
          <w:tcPr>
            <w:tcW w:w="3162" w:type="dxa"/>
            <w:gridSpan w:val="6"/>
            <w:vMerge w:val="restart"/>
            <w:hideMark/>
          </w:tcPr>
          <w:p w:rsidR="00D23193" w:rsidRPr="00AB1067" w:rsidRDefault="00D23193" w:rsidP="00AA1629">
            <w:pPr>
              <w:jc w:val="center"/>
              <w:rPr>
                <w:sz w:val="24"/>
                <w:szCs w:val="24"/>
              </w:rPr>
            </w:pPr>
            <w:r w:rsidRPr="00AB1067">
              <w:rPr>
                <w:sz w:val="24"/>
                <w:szCs w:val="24"/>
              </w:rPr>
              <w:t>Итого по мероприятию 3.1.</w:t>
            </w:r>
          </w:p>
        </w:tc>
        <w:tc>
          <w:tcPr>
            <w:tcW w:w="1276" w:type="dxa"/>
            <w:hideMark/>
          </w:tcPr>
          <w:p w:rsidR="00D23193" w:rsidRPr="00AB1067" w:rsidRDefault="00D23193" w:rsidP="00AA1629">
            <w:pPr>
              <w:jc w:val="center"/>
              <w:rPr>
                <w:sz w:val="24"/>
                <w:szCs w:val="24"/>
              </w:rPr>
            </w:pPr>
            <w:r w:rsidRPr="00AB1067">
              <w:rPr>
                <w:sz w:val="24"/>
                <w:szCs w:val="24"/>
              </w:rPr>
              <w:t>всего</w:t>
            </w:r>
          </w:p>
        </w:tc>
        <w:tc>
          <w:tcPr>
            <w:tcW w:w="1378" w:type="dxa"/>
            <w:vMerge w:val="restart"/>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696289,3</w:t>
            </w:r>
          </w:p>
        </w:tc>
        <w:tc>
          <w:tcPr>
            <w:tcW w:w="1276" w:type="dxa"/>
            <w:noWrap/>
            <w:hideMark/>
          </w:tcPr>
          <w:p w:rsidR="00D23193" w:rsidRPr="00AB1067" w:rsidRDefault="00D23193" w:rsidP="00AA1629">
            <w:pPr>
              <w:jc w:val="center"/>
              <w:rPr>
                <w:sz w:val="24"/>
                <w:szCs w:val="24"/>
              </w:rPr>
            </w:pPr>
            <w:r w:rsidRPr="00AB1067">
              <w:rPr>
                <w:sz w:val="24"/>
                <w:szCs w:val="24"/>
              </w:rPr>
              <w:t>97705,0</w:t>
            </w:r>
          </w:p>
        </w:tc>
        <w:tc>
          <w:tcPr>
            <w:tcW w:w="1275" w:type="dxa"/>
            <w:noWrap/>
            <w:hideMark/>
          </w:tcPr>
          <w:p w:rsidR="00D23193" w:rsidRPr="00AB1067" w:rsidRDefault="00D23193" w:rsidP="00AA1629">
            <w:pPr>
              <w:jc w:val="center"/>
              <w:rPr>
                <w:sz w:val="24"/>
                <w:szCs w:val="24"/>
              </w:rPr>
            </w:pPr>
            <w:r w:rsidRPr="00AB1067">
              <w:rPr>
                <w:sz w:val="24"/>
                <w:szCs w:val="24"/>
              </w:rPr>
              <w:t>98424,4</w:t>
            </w:r>
          </w:p>
        </w:tc>
        <w:tc>
          <w:tcPr>
            <w:tcW w:w="1240" w:type="dxa"/>
            <w:noWrap/>
            <w:hideMark/>
          </w:tcPr>
          <w:p w:rsidR="00D23193" w:rsidRPr="00AB1067" w:rsidRDefault="00D23193" w:rsidP="00AA1629">
            <w:pPr>
              <w:jc w:val="center"/>
              <w:rPr>
                <w:sz w:val="24"/>
                <w:szCs w:val="24"/>
              </w:rPr>
            </w:pPr>
            <w:r w:rsidRPr="00AB1067">
              <w:rPr>
                <w:sz w:val="24"/>
                <w:szCs w:val="24"/>
              </w:rPr>
              <w:t>87030,6</w:t>
            </w:r>
          </w:p>
        </w:tc>
        <w:tc>
          <w:tcPr>
            <w:tcW w:w="1213" w:type="dxa"/>
            <w:noWrap/>
            <w:hideMark/>
          </w:tcPr>
          <w:p w:rsidR="00D23193" w:rsidRPr="00AB1067" w:rsidRDefault="00D23193" w:rsidP="00AA1629">
            <w:pPr>
              <w:jc w:val="center"/>
              <w:rPr>
                <w:sz w:val="24"/>
                <w:szCs w:val="24"/>
              </w:rPr>
            </w:pPr>
            <w:r w:rsidRPr="00AB1067">
              <w:rPr>
                <w:sz w:val="24"/>
                <w:szCs w:val="24"/>
              </w:rPr>
              <w:t>84756,6</w:t>
            </w:r>
          </w:p>
        </w:tc>
        <w:tc>
          <w:tcPr>
            <w:tcW w:w="1091" w:type="dxa"/>
            <w:noWrap/>
            <w:hideMark/>
          </w:tcPr>
          <w:p w:rsidR="00D23193" w:rsidRPr="00AB1067" w:rsidRDefault="00D23193" w:rsidP="00AA1629">
            <w:pPr>
              <w:jc w:val="center"/>
              <w:rPr>
                <w:sz w:val="24"/>
                <w:szCs w:val="24"/>
              </w:rPr>
            </w:pPr>
            <w:r w:rsidRPr="00AB1067">
              <w:rPr>
                <w:sz w:val="24"/>
                <w:szCs w:val="24"/>
              </w:rPr>
              <w:t>85113,0</w:t>
            </w:r>
          </w:p>
        </w:tc>
        <w:tc>
          <w:tcPr>
            <w:tcW w:w="808" w:type="dxa"/>
            <w:noWrap/>
            <w:hideMark/>
          </w:tcPr>
          <w:p w:rsidR="00D23193" w:rsidRPr="00AB1067" w:rsidRDefault="00D23193" w:rsidP="00AA1629">
            <w:pPr>
              <w:jc w:val="center"/>
              <w:rPr>
                <w:sz w:val="24"/>
                <w:szCs w:val="24"/>
              </w:rPr>
            </w:pPr>
            <w:r w:rsidRPr="00AB1067">
              <w:rPr>
                <w:sz w:val="24"/>
                <w:szCs w:val="24"/>
              </w:rPr>
              <w:t>118663,4</w:t>
            </w:r>
          </w:p>
        </w:tc>
        <w:tc>
          <w:tcPr>
            <w:tcW w:w="634" w:type="dxa"/>
            <w:noWrap/>
            <w:hideMark/>
          </w:tcPr>
          <w:p w:rsidR="00D23193" w:rsidRPr="00AB1067" w:rsidRDefault="00D23193" w:rsidP="00AA1629">
            <w:pPr>
              <w:jc w:val="center"/>
              <w:rPr>
                <w:sz w:val="24"/>
                <w:szCs w:val="24"/>
              </w:rPr>
            </w:pPr>
            <w:r w:rsidRPr="00AB1067">
              <w:rPr>
                <w:sz w:val="24"/>
                <w:szCs w:val="24"/>
              </w:rPr>
              <w:t>124596,3</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147</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а</w:t>
            </w:r>
            <w:r w:rsidRPr="00AB1067">
              <w:rPr>
                <w:sz w:val="24"/>
                <w:szCs w:val="24"/>
              </w:rPr>
              <w:t>в</w:t>
            </w:r>
            <w:r w:rsidRPr="00AB1067">
              <w:rPr>
                <w:sz w:val="24"/>
                <w:szCs w:val="24"/>
              </w:rPr>
              <w:t>тономного округа</w:t>
            </w: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1600,0</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1600,0</w:t>
            </w:r>
          </w:p>
        </w:tc>
        <w:tc>
          <w:tcPr>
            <w:tcW w:w="1240" w:type="dxa"/>
            <w:noWrap/>
            <w:hideMark/>
          </w:tcPr>
          <w:p w:rsidR="00D23193" w:rsidRPr="00AB1067" w:rsidRDefault="00D23193" w:rsidP="00AA1629">
            <w:pPr>
              <w:jc w:val="center"/>
              <w:rPr>
                <w:sz w:val="24"/>
                <w:szCs w:val="24"/>
              </w:rPr>
            </w:pPr>
            <w:r w:rsidRPr="00AB1067">
              <w:rPr>
                <w:sz w:val="24"/>
                <w:szCs w:val="24"/>
              </w:rPr>
              <w:t>0,0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148</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района,</w:t>
            </w: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647354,2</w:t>
            </w:r>
          </w:p>
        </w:tc>
        <w:tc>
          <w:tcPr>
            <w:tcW w:w="1276" w:type="dxa"/>
            <w:noWrap/>
            <w:hideMark/>
          </w:tcPr>
          <w:p w:rsidR="00D23193" w:rsidRPr="00AB1067" w:rsidRDefault="00D23193" w:rsidP="00AA1629">
            <w:pPr>
              <w:jc w:val="center"/>
              <w:rPr>
                <w:sz w:val="24"/>
                <w:szCs w:val="24"/>
              </w:rPr>
            </w:pPr>
            <w:r w:rsidRPr="00AB1067">
              <w:rPr>
                <w:sz w:val="24"/>
                <w:szCs w:val="24"/>
              </w:rPr>
              <w:t>88750,0</w:t>
            </w:r>
          </w:p>
        </w:tc>
        <w:tc>
          <w:tcPr>
            <w:tcW w:w="1275" w:type="dxa"/>
            <w:noWrap/>
            <w:hideMark/>
          </w:tcPr>
          <w:p w:rsidR="00D23193" w:rsidRPr="00AB1067" w:rsidRDefault="00D23193" w:rsidP="00AA1629">
            <w:pPr>
              <w:jc w:val="center"/>
              <w:rPr>
                <w:sz w:val="24"/>
                <w:szCs w:val="24"/>
              </w:rPr>
            </w:pPr>
            <w:r w:rsidRPr="00AB1067">
              <w:rPr>
                <w:sz w:val="24"/>
                <w:szCs w:val="24"/>
              </w:rPr>
              <w:t>86746,8</w:t>
            </w:r>
          </w:p>
        </w:tc>
        <w:tc>
          <w:tcPr>
            <w:tcW w:w="1240" w:type="dxa"/>
            <w:noWrap/>
            <w:hideMark/>
          </w:tcPr>
          <w:p w:rsidR="00D23193" w:rsidRPr="00AB1067" w:rsidRDefault="00D23193" w:rsidP="00AA1629">
            <w:pPr>
              <w:jc w:val="center"/>
              <w:rPr>
                <w:sz w:val="24"/>
                <w:szCs w:val="24"/>
              </w:rPr>
            </w:pPr>
            <w:r w:rsidRPr="00AB1067">
              <w:rPr>
                <w:sz w:val="24"/>
                <w:szCs w:val="24"/>
              </w:rPr>
              <w:t>81880,6</w:t>
            </w:r>
          </w:p>
        </w:tc>
        <w:tc>
          <w:tcPr>
            <w:tcW w:w="1213" w:type="dxa"/>
            <w:noWrap/>
            <w:hideMark/>
          </w:tcPr>
          <w:p w:rsidR="00D23193" w:rsidRPr="00AB1067" w:rsidRDefault="00D23193" w:rsidP="00AA1629">
            <w:pPr>
              <w:jc w:val="center"/>
              <w:rPr>
                <w:sz w:val="24"/>
                <w:szCs w:val="24"/>
              </w:rPr>
            </w:pPr>
            <w:r w:rsidRPr="00AB1067">
              <w:rPr>
                <w:sz w:val="24"/>
                <w:szCs w:val="24"/>
              </w:rPr>
              <w:t>79451,6</w:t>
            </w:r>
          </w:p>
        </w:tc>
        <w:tc>
          <w:tcPr>
            <w:tcW w:w="1091" w:type="dxa"/>
            <w:noWrap/>
            <w:hideMark/>
          </w:tcPr>
          <w:p w:rsidR="00D23193" w:rsidRPr="00AB1067" w:rsidRDefault="00D23193" w:rsidP="00AA1629">
            <w:pPr>
              <w:jc w:val="center"/>
              <w:rPr>
                <w:sz w:val="24"/>
                <w:szCs w:val="24"/>
              </w:rPr>
            </w:pPr>
            <w:r w:rsidRPr="00AB1067">
              <w:rPr>
                <w:sz w:val="24"/>
                <w:szCs w:val="24"/>
              </w:rPr>
              <w:t>79451,6</w:t>
            </w:r>
          </w:p>
        </w:tc>
        <w:tc>
          <w:tcPr>
            <w:tcW w:w="808" w:type="dxa"/>
            <w:noWrap/>
            <w:hideMark/>
          </w:tcPr>
          <w:p w:rsidR="00D23193" w:rsidRPr="00AB1067" w:rsidRDefault="00D23193" w:rsidP="00AA1629">
            <w:pPr>
              <w:jc w:val="center"/>
              <w:rPr>
                <w:sz w:val="24"/>
                <w:szCs w:val="24"/>
              </w:rPr>
            </w:pPr>
            <w:r w:rsidRPr="00AB1067">
              <w:rPr>
                <w:sz w:val="24"/>
                <w:szCs w:val="24"/>
              </w:rPr>
              <w:t>112719,0</w:t>
            </w:r>
          </w:p>
        </w:tc>
        <w:tc>
          <w:tcPr>
            <w:tcW w:w="634" w:type="dxa"/>
            <w:noWrap/>
            <w:hideMark/>
          </w:tcPr>
          <w:p w:rsidR="00D23193" w:rsidRPr="00AB1067" w:rsidRDefault="00D23193" w:rsidP="00AA1629">
            <w:pPr>
              <w:jc w:val="center"/>
              <w:rPr>
                <w:sz w:val="24"/>
                <w:szCs w:val="24"/>
              </w:rPr>
            </w:pPr>
            <w:r w:rsidRPr="00AB1067">
              <w:rPr>
                <w:sz w:val="24"/>
                <w:szCs w:val="24"/>
              </w:rPr>
              <w:t>118354,6</w:t>
            </w:r>
          </w:p>
        </w:tc>
      </w:tr>
      <w:tr w:rsidR="00AB1067" w:rsidRPr="00AB1067" w:rsidTr="00AA1629">
        <w:trPr>
          <w:trHeight w:val="900"/>
        </w:trPr>
        <w:tc>
          <w:tcPr>
            <w:tcW w:w="665" w:type="dxa"/>
            <w:noWrap/>
            <w:hideMark/>
          </w:tcPr>
          <w:p w:rsidR="00D23193" w:rsidRPr="00AB1067" w:rsidRDefault="00D23193" w:rsidP="00AA1629">
            <w:pPr>
              <w:jc w:val="center"/>
              <w:rPr>
                <w:sz w:val="24"/>
                <w:szCs w:val="24"/>
              </w:rPr>
            </w:pPr>
            <w:r w:rsidRPr="00AB1067">
              <w:rPr>
                <w:sz w:val="24"/>
                <w:szCs w:val="24"/>
              </w:rPr>
              <w:t>149</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 том числе безвозмез</w:t>
            </w:r>
            <w:r w:rsidRPr="00AB1067">
              <w:rPr>
                <w:sz w:val="24"/>
                <w:szCs w:val="24"/>
              </w:rPr>
              <w:t>д</w:t>
            </w:r>
            <w:r w:rsidRPr="00AB1067">
              <w:rPr>
                <w:sz w:val="24"/>
                <w:szCs w:val="24"/>
              </w:rPr>
              <w:t>ные пост</w:t>
            </w:r>
            <w:r w:rsidRPr="00AB1067">
              <w:rPr>
                <w:sz w:val="24"/>
                <w:szCs w:val="24"/>
              </w:rPr>
              <w:t>у</w:t>
            </w:r>
            <w:r w:rsidRPr="00AB1067">
              <w:rPr>
                <w:sz w:val="24"/>
                <w:szCs w:val="24"/>
              </w:rPr>
              <w:t>пления от физических и юридич</w:t>
            </w:r>
            <w:r w:rsidRPr="00AB1067">
              <w:rPr>
                <w:sz w:val="24"/>
                <w:szCs w:val="24"/>
              </w:rPr>
              <w:t>е</w:t>
            </w:r>
            <w:r w:rsidRPr="00AB1067">
              <w:rPr>
                <w:sz w:val="24"/>
                <w:szCs w:val="24"/>
              </w:rPr>
              <w:lastRenderedPageBreak/>
              <w:t>ских лиц</w:t>
            </w: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0,0</w:t>
            </w:r>
          </w:p>
        </w:tc>
        <w:tc>
          <w:tcPr>
            <w:tcW w:w="1240" w:type="dxa"/>
            <w:noWrap/>
            <w:hideMark/>
          </w:tcPr>
          <w:p w:rsidR="00D23193" w:rsidRPr="00AB1067" w:rsidRDefault="00D23193" w:rsidP="00AA1629">
            <w:pPr>
              <w:jc w:val="center"/>
              <w:rPr>
                <w:sz w:val="24"/>
                <w:szCs w:val="24"/>
              </w:rPr>
            </w:pPr>
            <w:r w:rsidRPr="00AB1067">
              <w:rPr>
                <w:sz w:val="24"/>
                <w:szCs w:val="24"/>
              </w:rPr>
              <w:t>0,0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lastRenderedPageBreak/>
              <w:t>150</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иные вн</w:t>
            </w:r>
            <w:r w:rsidRPr="00AB1067">
              <w:rPr>
                <w:sz w:val="24"/>
                <w:szCs w:val="24"/>
              </w:rPr>
              <w:t>е</w:t>
            </w:r>
            <w:r w:rsidRPr="00AB1067">
              <w:rPr>
                <w:sz w:val="24"/>
                <w:szCs w:val="24"/>
              </w:rPr>
              <w:t>бюджетные источники</w:t>
            </w:r>
          </w:p>
        </w:tc>
        <w:tc>
          <w:tcPr>
            <w:tcW w:w="1378" w:type="dxa"/>
            <w:vMerge/>
            <w:hideMark/>
          </w:tcPr>
          <w:p w:rsidR="00D23193" w:rsidRPr="00AB1067" w:rsidRDefault="00D23193" w:rsidP="00AA1629">
            <w:pPr>
              <w:jc w:val="center"/>
              <w:rPr>
                <w:sz w:val="24"/>
                <w:szCs w:val="24"/>
              </w:rPr>
            </w:pPr>
          </w:p>
        </w:tc>
        <w:tc>
          <w:tcPr>
            <w:tcW w:w="1296" w:type="dxa"/>
            <w:noWrap/>
            <w:hideMark/>
          </w:tcPr>
          <w:p w:rsidR="00D23193" w:rsidRPr="00AB1067" w:rsidRDefault="00D23193" w:rsidP="00AA1629">
            <w:pPr>
              <w:jc w:val="center"/>
              <w:rPr>
                <w:sz w:val="24"/>
                <w:szCs w:val="24"/>
              </w:rPr>
            </w:pPr>
            <w:r w:rsidRPr="00AB1067">
              <w:rPr>
                <w:sz w:val="24"/>
                <w:szCs w:val="24"/>
              </w:rPr>
              <w:t>47335,1</w:t>
            </w:r>
          </w:p>
        </w:tc>
        <w:tc>
          <w:tcPr>
            <w:tcW w:w="1276" w:type="dxa"/>
            <w:noWrap/>
            <w:hideMark/>
          </w:tcPr>
          <w:p w:rsidR="00D23193" w:rsidRPr="00AB1067" w:rsidRDefault="00D23193" w:rsidP="00AA1629">
            <w:pPr>
              <w:jc w:val="center"/>
              <w:rPr>
                <w:sz w:val="24"/>
                <w:szCs w:val="24"/>
              </w:rPr>
            </w:pPr>
            <w:r w:rsidRPr="00AB1067">
              <w:rPr>
                <w:sz w:val="24"/>
                <w:szCs w:val="24"/>
              </w:rPr>
              <w:t>8955,0</w:t>
            </w:r>
          </w:p>
        </w:tc>
        <w:tc>
          <w:tcPr>
            <w:tcW w:w="1275" w:type="dxa"/>
            <w:noWrap/>
            <w:hideMark/>
          </w:tcPr>
          <w:p w:rsidR="00D23193" w:rsidRPr="00AB1067" w:rsidRDefault="00D23193" w:rsidP="00AA1629">
            <w:pPr>
              <w:jc w:val="center"/>
              <w:rPr>
                <w:sz w:val="24"/>
                <w:szCs w:val="24"/>
              </w:rPr>
            </w:pPr>
            <w:r w:rsidRPr="00AB1067">
              <w:rPr>
                <w:sz w:val="24"/>
                <w:szCs w:val="24"/>
              </w:rPr>
              <w:t>10077,6</w:t>
            </w:r>
          </w:p>
        </w:tc>
        <w:tc>
          <w:tcPr>
            <w:tcW w:w="1240" w:type="dxa"/>
            <w:noWrap/>
            <w:hideMark/>
          </w:tcPr>
          <w:p w:rsidR="00D23193" w:rsidRPr="00AB1067" w:rsidRDefault="00D23193" w:rsidP="00AA1629">
            <w:pPr>
              <w:jc w:val="center"/>
              <w:rPr>
                <w:sz w:val="24"/>
                <w:szCs w:val="24"/>
              </w:rPr>
            </w:pPr>
            <w:r w:rsidRPr="00AB1067">
              <w:rPr>
                <w:sz w:val="24"/>
                <w:szCs w:val="24"/>
              </w:rPr>
              <w:t>5150,0</w:t>
            </w:r>
          </w:p>
        </w:tc>
        <w:tc>
          <w:tcPr>
            <w:tcW w:w="1213" w:type="dxa"/>
            <w:noWrap/>
            <w:hideMark/>
          </w:tcPr>
          <w:p w:rsidR="00D23193" w:rsidRPr="00AB1067" w:rsidRDefault="00D23193" w:rsidP="00AA1629">
            <w:pPr>
              <w:jc w:val="center"/>
              <w:rPr>
                <w:sz w:val="24"/>
                <w:szCs w:val="24"/>
              </w:rPr>
            </w:pPr>
            <w:r w:rsidRPr="00AB1067">
              <w:rPr>
                <w:sz w:val="24"/>
                <w:szCs w:val="24"/>
              </w:rPr>
              <w:t>5305,0</w:t>
            </w:r>
          </w:p>
        </w:tc>
        <w:tc>
          <w:tcPr>
            <w:tcW w:w="1091" w:type="dxa"/>
            <w:noWrap/>
            <w:hideMark/>
          </w:tcPr>
          <w:p w:rsidR="00D23193" w:rsidRPr="00AB1067" w:rsidRDefault="00D23193" w:rsidP="00AA1629">
            <w:pPr>
              <w:jc w:val="center"/>
              <w:rPr>
                <w:sz w:val="24"/>
                <w:szCs w:val="24"/>
              </w:rPr>
            </w:pPr>
            <w:r w:rsidRPr="00AB1067">
              <w:rPr>
                <w:sz w:val="24"/>
                <w:szCs w:val="24"/>
              </w:rPr>
              <w:t>5661,4</w:t>
            </w:r>
          </w:p>
        </w:tc>
        <w:tc>
          <w:tcPr>
            <w:tcW w:w="808" w:type="dxa"/>
            <w:noWrap/>
            <w:hideMark/>
          </w:tcPr>
          <w:p w:rsidR="00D23193" w:rsidRPr="00AB1067" w:rsidRDefault="00D23193" w:rsidP="00AA1629">
            <w:pPr>
              <w:jc w:val="center"/>
              <w:rPr>
                <w:sz w:val="24"/>
                <w:szCs w:val="24"/>
              </w:rPr>
            </w:pPr>
            <w:r w:rsidRPr="00AB1067">
              <w:rPr>
                <w:sz w:val="24"/>
                <w:szCs w:val="24"/>
              </w:rPr>
              <w:t>5944,4</w:t>
            </w:r>
          </w:p>
        </w:tc>
        <w:tc>
          <w:tcPr>
            <w:tcW w:w="634" w:type="dxa"/>
            <w:noWrap/>
            <w:hideMark/>
          </w:tcPr>
          <w:p w:rsidR="00D23193" w:rsidRPr="00AB1067" w:rsidRDefault="00D23193" w:rsidP="00AA1629">
            <w:pPr>
              <w:jc w:val="center"/>
              <w:rPr>
                <w:sz w:val="24"/>
                <w:szCs w:val="24"/>
              </w:rPr>
            </w:pPr>
            <w:r w:rsidRPr="00AB1067">
              <w:rPr>
                <w:sz w:val="24"/>
                <w:szCs w:val="24"/>
              </w:rPr>
              <w:t>6241,7</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157</w:t>
            </w:r>
            <w:r w:rsidR="00AA1629">
              <w:rPr>
                <w:sz w:val="24"/>
                <w:szCs w:val="24"/>
              </w:rPr>
              <w:t>.</w:t>
            </w:r>
          </w:p>
        </w:tc>
        <w:tc>
          <w:tcPr>
            <w:tcW w:w="3162" w:type="dxa"/>
            <w:gridSpan w:val="6"/>
            <w:vMerge w:val="restart"/>
            <w:hideMark/>
          </w:tcPr>
          <w:p w:rsidR="00D23193" w:rsidRDefault="00D23193" w:rsidP="00AA1629">
            <w:pPr>
              <w:jc w:val="center"/>
              <w:rPr>
                <w:sz w:val="24"/>
                <w:szCs w:val="24"/>
              </w:rPr>
            </w:pPr>
            <w:r w:rsidRPr="00AB1067">
              <w:rPr>
                <w:sz w:val="24"/>
                <w:szCs w:val="24"/>
              </w:rPr>
              <w:t>инвестиции в объекты мун</w:t>
            </w:r>
            <w:r w:rsidRPr="00AB1067">
              <w:rPr>
                <w:sz w:val="24"/>
                <w:szCs w:val="24"/>
              </w:rPr>
              <w:t>и</w:t>
            </w:r>
            <w:r w:rsidRPr="00AB1067">
              <w:rPr>
                <w:sz w:val="24"/>
                <w:szCs w:val="24"/>
              </w:rPr>
              <w:t>ципальной собственности</w:t>
            </w:r>
          </w:p>
          <w:p w:rsidR="00AB1067" w:rsidRDefault="00AB1067" w:rsidP="00AA1629">
            <w:pPr>
              <w:jc w:val="center"/>
              <w:rPr>
                <w:sz w:val="24"/>
                <w:szCs w:val="24"/>
              </w:rPr>
            </w:pPr>
          </w:p>
          <w:p w:rsidR="00AB1067" w:rsidRDefault="00AB1067" w:rsidP="00AA1629">
            <w:pPr>
              <w:jc w:val="center"/>
              <w:rPr>
                <w:sz w:val="24"/>
                <w:szCs w:val="24"/>
              </w:rPr>
            </w:pPr>
          </w:p>
          <w:p w:rsidR="00AB1067" w:rsidRDefault="00AB1067" w:rsidP="00AA1629">
            <w:pPr>
              <w:jc w:val="center"/>
              <w:rPr>
                <w:sz w:val="24"/>
                <w:szCs w:val="24"/>
              </w:rPr>
            </w:pPr>
          </w:p>
          <w:p w:rsidR="00AB1067" w:rsidRDefault="00AB1067" w:rsidP="00AA1629">
            <w:pPr>
              <w:jc w:val="center"/>
              <w:rPr>
                <w:sz w:val="24"/>
                <w:szCs w:val="24"/>
              </w:rPr>
            </w:pPr>
          </w:p>
          <w:p w:rsidR="00AB1067" w:rsidRDefault="00AB1067" w:rsidP="00AA1629">
            <w:pPr>
              <w:jc w:val="center"/>
              <w:rPr>
                <w:sz w:val="24"/>
                <w:szCs w:val="24"/>
              </w:rPr>
            </w:pPr>
          </w:p>
          <w:p w:rsidR="00AB1067" w:rsidRDefault="00AB1067" w:rsidP="00AA1629">
            <w:pPr>
              <w:jc w:val="center"/>
              <w:rPr>
                <w:sz w:val="24"/>
                <w:szCs w:val="24"/>
              </w:rPr>
            </w:pPr>
          </w:p>
          <w:p w:rsidR="00AB1067" w:rsidRDefault="00AB1067" w:rsidP="00AA1629">
            <w:pPr>
              <w:jc w:val="center"/>
              <w:rPr>
                <w:sz w:val="24"/>
                <w:szCs w:val="24"/>
              </w:rPr>
            </w:pPr>
          </w:p>
          <w:p w:rsidR="00AB1067" w:rsidRDefault="00AB1067" w:rsidP="00AA1629">
            <w:pPr>
              <w:jc w:val="center"/>
              <w:rPr>
                <w:sz w:val="24"/>
                <w:szCs w:val="24"/>
              </w:rPr>
            </w:pPr>
          </w:p>
          <w:p w:rsidR="00AB1067" w:rsidRDefault="00AB1067" w:rsidP="00AA1629">
            <w:pPr>
              <w:jc w:val="center"/>
              <w:rPr>
                <w:sz w:val="24"/>
                <w:szCs w:val="24"/>
              </w:rPr>
            </w:pPr>
          </w:p>
          <w:p w:rsidR="00AB1067" w:rsidRPr="00AB1067" w:rsidRDefault="00AB1067"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всего</w:t>
            </w:r>
          </w:p>
        </w:tc>
        <w:tc>
          <w:tcPr>
            <w:tcW w:w="1378" w:type="dxa"/>
            <w:noWrap/>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641471,9</w:t>
            </w:r>
          </w:p>
        </w:tc>
        <w:tc>
          <w:tcPr>
            <w:tcW w:w="1276" w:type="dxa"/>
            <w:noWrap/>
            <w:hideMark/>
          </w:tcPr>
          <w:p w:rsidR="00D23193" w:rsidRPr="00AB1067" w:rsidRDefault="00D23193" w:rsidP="00AA1629">
            <w:pPr>
              <w:jc w:val="center"/>
              <w:rPr>
                <w:sz w:val="24"/>
                <w:szCs w:val="24"/>
              </w:rPr>
            </w:pPr>
            <w:r w:rsidRPr="00AB1067">
              <w:rPr>
                <w:sz w:val="24"/>
                <w:szCs w:val="24"/>
              </w:rPr>
              <w:t>192162,0</w:t>
            </w:r>
          </w:p>
        </w:tc>
        <w:tc>
          <w:tcPr>
            <w:tcW w:w="1275" w:type="dxa"/>
            <w:noWrap/>
            <w:hideMark/>
          </w:tcPr>
          <w:p w:rsidR="00D23193" w:rsidRPr="00AB1067" w:rsidRDefault="00D23193" w:rsidP="00AA1629">
            <w:pPr>
              <w:jc w:val="center"/>
              <w:rPr>
                <w:sz w:val="24"/>
                <w:szCs w:val="24"/>
              </w:rPr>
            </w:pPr>
            <w:r w:rsidRPr="00AB1067">
              <w:rPr>
                <w:sz w:val="24"/>
                <w:szCs w:val="24"/>
              </w:rPr>
              <w:t>242824,3</w:t>
            </w:r>
          </w:p>
        </w:tc>
        <w:tc>
          <w:tcPr>
            <w:tcW w:w="1240" w:type="dxa"/>
            <w:noWrap/>
            <w:hideMark/>
          </w:tcPr>
          <w:p w:rsidR="00D23193" w:rsidRPr="00AB1067" w:rsidRDefault="00D23193" w:rsidP="00AA1629">
            <w:pPr>
              <w:jc w:val="center"/>
              <w:rPr>
                <w:sz w:val="24"/>
                <w:szCs w:val="24"/>
              </w:rPr>
            </w:pPr>
            <w:r w:rsidRPr="00AB1067">
              <w:rPr>
                <w:sz w:val="24"/>
                <w:szCs w:val="24"/>
              </w:rPr>
              <w:t>206485,6</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1500"/>
        </w:trPr>
        <w:tc>
          <w:tcPr>
            <w:tcW w:w="665" w:type="dxa"/>
            <w:noWrap/>
            <w:hideMark/>
          </w:tcPr>
          <w:p w:rsidR="00D23193" w:rsidRPr="00AB1067" w:rsidRDefault="00D23193" w:rsidP="00AA1629">
            <w:pPr>
              <w:jc w:val="center"/>
              <w:rPr>
                <w:sz w:val="24"/>
                <w:szCs w:val="24"/>
              </w:rPr>
            </w:pPr>
            <w:r w:rsidRPr="00AB1067">
              <w:rPr>
                <w:sz w:val="24"/>
                <w:szCs w:val="24"/>
              </w:rPr>
              <w:t>158</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а</w:t>
            </w:r>
            <w:r w:rsidRPr="00AB1067">
              <w:rPr>
                <w:sz w:val="24"/>
                <w:szCs w:val="24"/>
              </w:rPr>
              <w:t>в</w:t>
            </w:r>
            <w:r w:rsidRPr="00AB1067">
              <w:rPr>
                <w:sz w:val="24"/>
                <w:szCs w:val="24"/>
              </w:rPr>
              <w:t>тономного округа: подпр</w:t>
            </w:r>
            <w:r w:rsidRPr="00AB1067">
              <w:rPr>
                <w:sz w:val="24"/>
                <w:szCs w:val="24"/>
              </w:rPr>
              <w:t>о</w:t>
            </w:r>
            <w:r w:rsidRPr="00AB1067">
              <w:rPr>
                <w:sz w:val="24"/>
                <w:szCs w:val="24"/>
              </w:rPr>
              <w:t>грамма «Дети Ю</w:t>
            </w:r>
            <w:r w:rsidRPr="00AB1067">
              <w:rPr>
                <w:sz w:val="24"/>
                <w:szCs w:val="24"/>
              </w:rPr>
              <w:t>г</w:t>
            </w:r>
            <w:r w:rsidRPr="00AB1067">
              <w:rPr>
                <w:sz w:val="24"/>
                <w:szCs w:val="24"/>
              </w:rPr>
              <w:t>ры» пр</w:t>
            </w:r>
            <w:r w:rsidRPr="00AB1067">
              <w:rPr>
                <w:sz w:val="24"/>
                <w:szCs w:val="24"/>
              </w:rPr>
              <w:t>о</w:t>
            </w:r>
            <w:r w:rsidRPr="00AB1067">
              <w:rPr>
                <w:sz w:val="24"/>
                <w:szCs w:val="24"/>
              </w:rPr>
              <w:t>граммы «Социал</w:t>
            </w:r>
            <w:r w:rsidRPr="00AB1067">
              <w:rPr>
                <w:sz w:val="24"/>
                <w:szCs w:val="24"/>
              </w:rPr>
              <w:t>ь</w:t>
            </w:r>
            <w:r w:rsidRPr="00AB1067">
              <w:rPr>
                <w:sz w:val="24"/>
                <w:szCs w:val="24"/>
              </w:rPr>
              <w:t>ная по</w:t>
            </w:r>
            <w:r w:rsidRPr="00AB1067">
              <w:rPr>
                <w:sz w:val="24"/>
                <w:szCs w:val="24"/>
              </w:rPr>
              <w:t>д</w:t>
            </w:r>
            <w:r w:rsidRPr="00AB1067">
              <w:rPr>
                <w:sz w:val="24"/>
                <w:szCs w:val="24"/>
              </w:rPr>
              <w:t>держка ж</w:t>
            </w:r>
            <w:r w:rsidRPr="00AB1067">
              <w:rPr>
                <w:sz w:val="24"/>
                <w:szCs w:val="24"/>
              </w:rPr>
              <w:t>и</w:t>
            </w:r>
            <w:r w:rsidRPr="00AB1067">
              <w:rPr>
                <w:sz w:val="24"/>
                <w:szCs w:val="24"/>
              </w:rPr>
              <w:t>телей Югры на 2014−2020 годы»</w:t>
            </w:r>
          </w:p>
        </w:tc>
        <w:tc>
          <w:tcPr>
            <w:tcW w:w="1378" w:type="dxa"/>
            <w:noWrap/>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174428,0</w:t>
            </w:r>
          </w:p>
        </w:tc>
        <w:tc>
          <w:tcPr>
            <w:tcW w:w="1276" w:type="dxa"/>
            <w:noWrap/>
            <w:hideMark/>
          </w:tcPr>
          <w:p w:rsidR="00D23193" w:rsidRPr="00AB1067" w:rsidRDefault="00D23193" w:rsidP="00AA1629">
            <w:pPr>
              <w:jc w:val="center"/>
              <w:rPr>
                <w:sz w:val="24"/>
                <w:szCs w:val="24"/>
              </w:rPr>
            </w:pPr>
            <w:r w:rsidRPr="00AB1067">
              <w:rPr>
                <w:sz w:val="24"/>
                <w:szCs w:val="24"/>
              </w:rPr>
              <w:t>4416,0</w:t>
            </w:r>
          </w:p>
        </w:tc>
        <w:tc>
          <w:tcPr>
            <w:tcW w:w="1275" w:type="dxa"/>
            <w:noWrap/>
            <w:hideMark/>
          </w:tcPr>
          <w:p w:rsidR="00D23193" w:rsidRPr="00AB1067" w:rsidRDefault="00D23193" w:rsidP="00AA1629">
            <w:pPr>
              <w:jc w:val="center"/>
              <w:rPr>
                <w:sz w:val="24"/>
                <w:szCs w:val="24"/>
              </w:rPr>
            </w:pPr>
            <w:r w:rsidRPr="00AB1067">
              <w:rPr>
                <w:sz w:val="24"/>
                <w:szCs w:val="24"/>
              </w:rPr>
              <w:t>170012,0</w:t>
            </w:r>
          </w:p>
        </w:tc>
        <w:tc>
          <w:tcPr>
            <w:tcW w:w="1240" w:type="dxa"/>
            <w:noWrap/>
            <w:hideMark/>
          </w:tcPr>
          <w:p w:rsidR="00D23193" w:rsidRPr="00AB1067" w:rsidRDefault="00D23193" w:rsidP="00AA1629">
            <w:pPr>
              <w:jc w:val="center"/>
              <w:rPr>
                <w:sz w:val="24"/>
                <w:szCs w:val="24"/>
              </w:rPr>
            </w:pPr>
            <w:r w:rsidRPr="00AB1067">
              <w:rPr>
                <w:sz w:val="24"/>
                <w:szCs w:val="24"/>
              </w:rPr>
              <w:t>0,0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159</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района,</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467043,9</w:t>
            </w:r>
          </w:p>
        </w:tc>
        <w:tc>
          <w:tcPr>
            <w:tcW w:w="1276" w:type="dxa"/>
            <w:noWrap/>
            <w:hideMark/>
          </w:tcPr>
          <w:p w:rsidR="00D23193" w:rsidRPr="00AB1067" w:rsidRDefault="00D23193" w:rsidP="00AA1629">
            <w:pPr>
              <w:jc w:val="center"/>
              <w:rPr>
                <w:sz w:val="24"/>
                <w:szCs w:val="24"/>
              </w:rPr>
            </w:pPr>
            <w:r w:rsidRPr="00AB1067">
              <w:rPr>
                <w:sz w:val="24"/>
                <w:szCs w:val="24"/>
              </w:rPr>
              <w:t>187746,0</w:t>
            </w:r>
          </w:p>
        </w:tc>
        <w:tc>
          <w:tcPr>
            <w:tcW w:w="1275" w:type="dxa"/>
            <w:noWrap/>
            <w:hideMark/>
          </w:tcPr>
          <w:p w:rsidR="00D23193" w:rsidRPr="00AB1067" w:rsidRDefault="00D23193" w:rsidP="00AA1629">
            <w:pPr>
              <w:jc w:val="center"/>
              <w:rPr>
                <w:sz w:val="24"/>
                <w:szCs w:val="24"/>
              </w:rPr>
            </w:pPr>
            <w:r w:rsidRPr="00AB1067">
              <w:rPr>
                <w:sz w:val="24"/>
                <w:szCs w:val="24"/>
              </w:rPr>
              <w:t>72812,3</w:t>
            </w:r>
          </w:p>
        </w:tc>
        <w:tc>
          <w:tcPr>
            <w:tcW w:w="1240" w:type="dxa"/>
            <w:noWrap/>
            <w:hideMark/>
          </w:tcPr>
          <w:p w:rsidR="00D23193" w:rsidRPr="00AB1067" w:rsidRDefault="00D23193" w:rsidP="00AA1629">
            <w:pPr>
              <w:jc w:val="center"/>
              <w:rPr>
                <w:sz w:val="24"/>
                <w:szCs w:val="24"/>
              </w:rPr>
            </w:pPr>
            <w:r w:rsidRPr="00AB1067">
              <w:rPr>
                <w:sz w:val="24"/>
                <w:szCs w:val="24"/>
              </w:rPr>
              <w:t>206485,6</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900"/>
        </w:trPr>
        <w:tc>
          <w:tcPr>
            <w:tcW w:w="665" w:type="dxa"/>
            <w:noWrap/>
            <w:hideMark/>
          </w:tcPr>
          <w:p w:rsidR="00D23193" w:rsidRPr="00AB1067" w:rsidRDefault="00D23193" w:rsidP="00AA1629">
            <w:pPr>
              <w:jc w:val="center"/>
              <w:rPr>
                <w:sz w:val="24"/>
                <w:szCs w:val="24"/>
              </w:rPr>
            </w:pPr>
            <w:r w:rsidRPr="00AB1067">
              <w:rPr>
                <w:sz w:val="24"/>
                <w:szCs w:val="24"/>
              </w:rPr>
              <w:t>160</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 том числе безвозмез</w:t>
            </w:r>
            <w:r w:rsidRPr="00AB1067">
              <w:rPr>
                <w:sz w:val="24"/>
                <w:szCs w:val="24"/>
              </w:rPr>
              <w:t>д</w:t>
            </w:r>
            <w:r w:rsidRPr="00AB1067">
              <w:rPr>
                <w:sz w:val="24"/>
                <w:szCs w:val="24"/>
              </w:rPr>
              <w:t>ные пост</w:t>
            </w:r>
            <w:r w:rsidRPr="00AB1067">
              <w:rPr>
                <w:sz w:val="24"/>
                <w:szCs w:val="24"/>
              </w:rPr>
              <w:t>у</w:t>
            </w:r>
            <w:r w:rsidRPr="00AB1067">
              <w:rPr>
                <w:sz w:val="24"/>
                <w:szCs w:val="24"/>
              </w:rPr>
              <w:t>пления от физических и юридич</w:t>
            </w:r>
            <w:r w:rsidRPr="00AB1067">
              <w:rPr>
                <w:sz w:val="24"/>
                <w:szCs w:val="24"/>
              </w:rPr>
              <w:t>е</w:t>
            </w:r>
            <w:r w:rsidRPr="00AB1067">
              <w:rPr>
                <w:sz w:val="24"/>
                <w:szCs w:val="24"/>
              </w:rPr>
              <w:t>ских лиц</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93172,0</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62281,0</w:t>
            </w:r>
          </w:p>
        </w:tc>
        <w:tc>
          <w:tcPr>
            <w:tcW w:w="1240" w:type="dxa"/>
            <w:noWrap/>
            <w:hideMark/>
          </w:tcPr>
          <w:p w:rsidR="00D23193" w:rsidRPr="00AB1067" w:rsidRDefault="00D23193" w:rsidP="00AA1629">
            <w:pPr>
              <w:jc w:val="center"/>
              <w:rPr>
                <w:sz w:val="24"/>
                <w:szCs w:val="24"/>
              </w:rPr>
            </w:pPr>
            <w:r w:rsidRPr="00AB1067">
              <w:rPr>
                <w:sz w:val="24"/>
                <w:szCs w:val="24"/>
              </w:rPr>
              <w:t>30891,0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161</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иные вн</w:t>
            </w:r>
            <w:r w:rsidRPr="00AB1067">
              <w:rPr>
                <w:sz w:val="24"/>
                <w:szCs w:val="24"/>
              </w:rPr>
              <w:t>е</w:t>
            </w:r>
            <w:r w:rsidRPr="00AB1067">
              <w:rPr>
                <w:sz w:val="24"/>
                <w:szCs w:val="24"/>
              </w:rPr>
              <w:t>бюджетные источники</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0,0</w:t>
            </w:r>
          </w:p>
        </w:tc>
        <w:tc>
          <w:tcPr>
            <w:tcW w:w="1240" w:type="dxa"/>
            <w:noWrap/>
            <w:hideMark/>
          </w:tcPr>
          <w:p w:rsidR="00D23193" w:rsidRPr="00AB1067" w:rsidRDefault="00D23193" w:rsidP="00AA1629">
            <w:pPr>
              <w:jc w:val="center"/>
              <w:rPr>
                <w:sz w:val="24"/>
                <w:szCs w:val="24"/>
              </w:rPr>
            </w:pPr>
            <w:r w:rsidRPr="00AB1067">
              <w:rPr>
                <w:sz w:val="24"/>
                <w:szCs w:val="24"/>
              </w:rPr>
              <w:t>0,0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lastRenderedPageBreak/>
              <w:t>162</w:t>
            </w:r>
            <w:r w:rsidR="00AA1629">
              <w:rPr>
                <w:sz w:val="24"/>
                <w:szCs w:val="24"/>
              </w:rPr>
              <w:t>.</w:t>
            </w:r>
          </w:p>
        </w:tc>
        <w:tc>
          <w:tcPr>
            <w:tcW w:w="3162" w:type="dxa"/>
            <w:gridSpan w:val="6"/>
            <w:vMerge w:val="restart"/>
            <w:hideMark/>
          </w:tcPr>
          <w:p w:rsidR="00D23193" w:rsidRPr="00AB1067" w:rsidRDefault="00D23193" w:rsidP="00AA1629">
            <w:pPr>
              <w:jc w:val="both"/>
              <w:rPr>
                <w:sz w:val="24"/>
                <w:szCs w:val="24"/>
              </w:rPr>
            </w:pPr>
            <w:r w:rsidRPr="00AB1067">
              <w:rPr>
                <w:sz w:val="24"/>
                <w:szCs w:val="24"/>
              </w:rPr>
              <w:t>прочие расходы</w:t>
            </w:r>
          </w:p>
        </w:tc>
        <w:tc>
          <w:tcPr>
            <w:tcW w:w="1276" w:type="dxa"/>
            <w:hideMark/>
          </w:tcPr>
          <w:p w:rsidR="00D23193" w:rsidRPr="00AB1067" w:rsidRDefault="00D23193" w:rsidP="00AA1629">
            <w:pPr>
              <w:jc w:val="center"/>
              <w:rPr>
                <w:sz w:val="24"/>
                <w:szCs w:val="24"/>
              </w:rPr>
            </w:pPr>
            <w:r w:rsidRPr="00AB1067">
              <w:rPr>
                <w:sz w:val="24"/>
                <w:szCs w:val="24"/>
              </w:rPr>
              <w:t>всего</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754556,7</w:t>
            </w:r>
          </w:p>
        </w:tc>
        <w:tc>
          <w:tcPr>
            <w:tcW w:w="1276" w:type="dxa"/>
            <w:noWrap/>
            <w:hideMark/>
          </w:tcPr>
          <w:p w:rsidR="00D23193" w:rsidRPr="00AB1067" w:rsidRDefault="00D23193" w:rsidP="00AA1629">
            <w:pPr>
              <w:jc w:val="center"/>
              <w:rPr>
                <w:sz w:val="24"/>
                <w:szCs w:val="24"/>
              </w:rPr>
            </w:pPr>
            <w:r w:rsidRPr="00AB1067">
              <w:rPr>
                <w:sz w:val="24"/>
                <w:szCs w:val="24"/>
              </w:rPr>
              <w:t>109928,0</w:t>
            </w:r>
          </w:p>
        </w:tc>
        <w:tc>
          <w:tcPr>
            <w:tcW w:w="1275" w:type="dxa"/>
            <w:noWrap/>
            <w:hideMark/>
          </w:tcPr>
          <w:p w:rsidR="00D23193" w:rsidRPr="00AB1067" w:rsidRDefault="00D23193" w:rsidP="00AA1629">
            <w:pPr>
              <w:jc w:val="center"/>
              <w:rPr>
                <w:sz w:val="24"/>
                <w:szCs w:val="24"/>
              </w:rPr>
            </w:pPr>
            <w:r w:rsidRPr="00AB1067">
              <w:rPr>
                <w:sz w:val="24"/>
                <w:szCs w:val="24"/>
              </w:rPr>
              <w:t>107572,5</w:t>
            </w:r>
          </w:p>
        </w:tc>
        <w:tc>
          <w:tcPr>
            <w:tcW w:w="1240" w:type="dxa"/>
            <w:noWrap/>
            <w:hideMark/>
          </w:tcPr>
          <w:p w:rsidR="00D23193" w:rsidRPr="00AB1067" w:rsidRDefault="00D23193" w:rsidP="00AA1629">
            <w:pPr>
              <w:jc w:val="center"/>
              <w:rPr>
                <w:sz w:val="24"/>
                <w:szCs w:val="24"/>
              </w:rPr>
            </w:pPr>
            <w:r w:rsidRPr="00AB1067">
              <w:rPr>
                <w:sz w:val="24"/>
                <w:szCs w:val="24"/>
              </w:rPr>
              <w:t>90642,3</w:t>
            </w:r>
          </w:p>
        </w:tc>
        <w:tc>
          <w:tcPr>
            <w:tcW w:w="1213" w:type="dxa"/>
            <w:noWrap/>
            <w:hideMark/>
          </w:tcPr>
          <w:p w:rsidR="00D23193" w:rsidRPr="00AB1067" w:rsidRDefault="00D23193" w:rsidP="00AA1629">
            <w:pPr>
              <w:jc w:val="center"/>
              <w:rPr>
                <w:sz w:val="24"/>
                <w:szCs w:val="24"/>
              </w:rPr>
            </w:pPr>
            <w:r w:rsidRPr="00AB1067">
              <w:rPr>
                <w:sz w:val="24"/>
                <w:szCs w:val="24"/>
              </w:rPr>
              <w:t>87848,9</w:t>
            </w:r>
          </w:p>
        </w:tc>
        <w:tc>
          <w:tcPr>
            <w:tcW w:w="1091" w:type="dxa"/>
            <w:noWrap/>
            <w:hideMark/>
          </w:tcPr>
          <w:p w:rsidR="00D23193" w:rsidRPr="00AB1067" w:rsidRDefault="00D23193" w:rsidP="00AA1629">
            <w:pPr>
              <w:jc w:val="center"/>
              <w:rPr>
                <w:sz w:val="24"/>
                <w:szCs w:val="24"/>
              </w:rPr>
            </w:pPr>
            <w:r w:rsidRPr="00AB1067">
              <w:rPr>
                <w:sz w:val="24"/>
                <w:szCs w:val="24"/>
              </w:rPr>
              <w:t>88205,3</w:t>
            </w:r>
          </w:p>
        </w:tc>
        <w:tc>
          <w:tcPr>
            <w:tcW w:w="808" w:type="dxa"/>
            <w:noWrap/>
            <w:hideMark/>
          </w:tcPr>
          <w:p w:rsidR="00D23193" w:rsidRPr="00AB1067" w:rsidRDefault="00D23193" w:rsidP="00AA1629">
            <w:pPr>
              <w:jc w:val="center"/>
              <w:rPr>
                <w:sz w:val="24"/>
                <w:szCs w:val="24"/>
              </w:rPr>
            </w:pPr>
            <w:r w:rsidRPr="00AB1067">
              <w:rPr>
                <w:sz w:val="24"/>
                <w:szCs w:val="24"/>
              </w:rPr>
              <w:t>132063,4</w:t>
            </w:r>
          </w:p>
        </w:tc>
        <w:tc>
          <w:tcPr>
            <w:tcW w:w="634" w:type="dxa"/>
            <w:noWrap/>
            <w:hideMark/>
          </w:tcPr>
          <w:p w:rsidR="00D23193" w:rsidRPr="00AB1067" w:rsidRDefault="00D23193" w:rsidP="00AA1629">
            <w:pPr>
              <w:jc w:val="center"/>
              <w:rPr>
                <w:sz w:val="24"/>
                <w:szCs w:val="24"/>
              </w:rPr>
            </w:pPr>
            <w:r w:rsidRPr="00AB1067">
              <w:rPr>
                <w:sz w:val="24"/>
                <w:szCs w:val="24"/>
              </w:rPr>
              <w:t>138296,3</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163</w:t>
            </w:r>
            <w:r w:rsidR="00AA1629">
              <w:rPr>
                <w:sz w:val="24"/>
                <w:szCs w:val="24"/>
              </w:rPr>
              <w:t>.</w:t>
            </w:r>
          </w:p>
        </w:tc>
        <w:tc>
          <w:tcPr>
            <w:tcW w:w="3162" w:type="dxa"/>
            <w:gridSpan w:val="6"/>
            <w:vMerge/>
            <w:hideMark/>
          </w:tcPr>
          <w:p w:rsidR="00D23193" w:rsidRPr="00AB1067" w:rsidRDefault="00D23193" w:rsidP="00AA1629">
            <w:pPr>
              <w:jc w:val="both"/>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а</w:t>
            </w:r>
            <w:r w:rsidRPr="00AB1067">
              <w:rPr>
                <w:sz w:val="24"/>
                <w:szCs w:val="24"/>
              </w:rPr>
              <w:t>в</w:t>
            </w:r>
            <w:r w:rsidRPr="00AB1067">
              <w:rPr>
                <w:sz w:val="24"/>
                <w:szCs w:val="24"/>
              </w:rPr>
              <w:t>тономного округа</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2871,3</w:t>
            </w:r>
          </w:p>
        </w:tc>
        <w:tc>
          <w:tcPr>
            <w:tcW w:w="1276" w:type="dxa"/>
            <w:noWrap/>
            <w:hideMark/>
          </w:tcPr>
          <w:p w:rsidR="00D23193" w:rsidRPr="00AB1067" w:rsidRDefault="00D23193" w:rsidP="00AA1629">
            <w:pPr>
              <w:jc w:val="center"/>
              <w:rPr>
                <w:sz w:val="24"/>
                <w:szCs w:val="24"/>
              </w:rPr>
            </w:pPr>
            <w:r w:rsidRPr="00AB1067">
              <w:rPr>
                <w:sz w:val="24"/>
                <w:szCs w:val="24"/>
              </w:rPr>
              <w:t>98,0</w:t>
            </w:r>
          </w:p>
        </w:tc>
        <w:tc>
          <w:tcPr>
            <w:tcW w:w="1275" w:type="dxa"/>
            <w:noWrap/>
            <w:hideMark/>
          </w:tcPr>
          <w:p w:rsidR="00D23193" w:rsidRPr="00AB1067" w:rsidRDefault="00D23193" w:rsidP="00AA1629">
            <w:pPr>
              <w:jc w:val="center"/>
              <w:rPr>
                <w:sz w:val="24"/>
                <w:szCs w:val="24"/>
              </w:rPr>
            </w:pPr>
            <w:r w:rsidRPr="00AB1067">
              <w:rPr>
                <w:sz w:val="24"/>
                <w:szCs w:val="24"/>
              </w:rPr>
              <w:t>2478,3</w:t>
            </w:r>
          </w:p>
        </w:tc>
        <w:tc>
          <w:tcPr>
            <w:tcW w:w="1240" w:type="dxa"/>
            <w:noWrap/>
            <w:hideMark/>
          </w:tcPr>
          <w:p w:rsidR="00D23193" w:rsidRPr="00AB1067" w:rsidRDefault="00D23193" w:rsidP="00AA1629">
            <w:pPr>
              <w:jc w:val="center"/>
              <w:rPr>
                <w:sz w:val="24"/>
                <w:szCs w:val="24"/>
              </w:rPr>
            </w:pPr>
            <w:r w:rsidRPr="00AB1067">
              <w:rPr>
                <w:sz w:val="24"/>
                <w:szCs w:val="24"/>
              </w:rPr>
              <w:t>295,0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164</w:t>
            </w:r>
            <w:r w:rsidR="00AA1629">
              <w:rPr>
                <w:sz w:val="24"/>
                <w:szCs w:val="24"/>
              </w:rPr>
              <w:t>.</w:t>
            </w:r>
          </w:p>
        </w:tc>
        <w:tc>
          <w:tcPr>
            <w:tcW w:w="3162" w:type="dxa"/>
            <w:gridSpan w:val="6"/>
            <w:vMerge/>
            <w:hideMark/>
          </w:tcPr>
          <w:p w:rsidR="00D23193" w:rsidRPr="00AB1067" w:rsidRDefault="00D23193" w:rsidP="00AA1629">
            <w:pPr>
              <w:jc w:val="both"/>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района,</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704350,3</w:t>
            </w:r>
          </w:p>
        </w:tc>
        <w:tc>
          <w:tcPr>
            <w:tcW w:w="1276" w:type="dxa"/>
            <w:noWrap/>
            <w:hideMark/>
          </w:tcPr>
          <w:p w:rsidR="00D23193" w:rsidRPr="00AB1067" w:rsidRDefault="00D23193" w:rsidP="00AA1629">
            <w:pPr>
              <w:jc w:val="center"/>
              <w:rPr>
                <w:sz w:val="24"/>
                <w:szCs w:val="24"/>
              </w:rPr>
            </w:pPr>
            <w:r w:rsidRPr="00AB1067">
              <w:rPr>
                <w:sz w:val="24"/>
                <w:szCs w:val="24"/>
              </w:rPr>
              <w:t>100875,0</w:t>
            </w:r>
          </w:p>
        </w:tc>
        <w:tc>
          <w:tcPr>
            <w:tcW w:w="1275" w:type="dxa"/>
            <w:noWrap/>
            <w:hideMark/>
          </w:tcPr>
          <w:p w:rsidR="00D23193" w:rsidRPr="00AB1067" w:rsidRDefault="00D23193" w:rsidP="00AA1629">
            <w:pPr>
              <w:jc w:val="center"/>
              <w:rPr>
                <w:sz w:val="24"/>
                <w:szCs w:val="24"/>
              </w:rPr>
            </w:pPr>
            <w:r w:rsidRPr="00AB1067">
              <w:rPr>
                <w:sz w:val="24"/>
                <w:szCs w:val="24"/>
              </w:rPr>
              <w:t>95016,6</w:t>
            </w:r>
          </w:p>
        </w:tc>
        <w:tc>
          <w:tcPr>
            <w:tcW w:w="1240" w:type="dxa"/>
            <w:noWrap/>
            <w:hideMark/>
          </w:tcPr>
          <w:p w:rsidR="00D23193" w:rsidRPr="00AB1067" w:rsidRDefault="00D23193" w:rsidP="00AA1629">
            <w:pPr>
              <w:jc w:val="center"/>
              <w:rPr>
                <w:sz w:val="24"/>
                <w:szCs w:val="24"/>
              </w:rPr>
            </w:pPr>
            <w:r w:rsidRPr="00AB1067">
              <w:rPr>
                <w:sz w:val="24"/>
                <w:szCs w:val="24"/>
              </w:rPr>
              <w:t>85197,3</w:t>
            </w:r>
          </w:p>
        </w:tc>
        <w:tc>
          <w:tcPr>
            <w:tcW w:w="1213" w:type="dxa"/>
            <w:noWrap/>
            <w:hideMark/>
          </w:tcPr>
          <w:p w:rsidR="00D23193" w:rsidRPr="00AB1067" w:rsidRDefault="00D23193" w:rsidP="00AA1629">
            <w:pPr>
              <w:jc w:val="center"/>
              <w:rPr>
                <w:sz w:val="24"/>
                <w:szCs w:val="24"/>
              </w:rPr>
            </w:pPr>
            <w:r w:rsidRPr="00AB1067">
              <w:rPr>
                <w:sz w:val="24"/>
                <w:szCs w:val="24"/>
              </w:rPr>
              <w:t>82543,9</w:t>
            </w:r>
          </w:p>
        </w:tc>
        <w:tc>
          <w:tcPr>
            <w:tcW w:w="1091" w:type="dxa"/>
            <w:noWrap/>
            <w:hideMark/>
          </w:tcPr>
          <w:p w:rsidR="00D23193" w:rsidRPr="00AB1067" w:rsidRDefault="00D23193" w:rsidP="00AA1629">
            <w:pPr>
              <w:jc w:val="center"/>
              <w:rPr>
                <w:sz w:val="24"/>
                <w:szCs w:val="24"/>
              </w:rPr>
            </w:pPr>
            <w:r w:rsidRPr="00AB1067">
              <w:rPr>
                <w:sz w:val="24"/>
                <w:szCs w:val="24"/>
              </w:rPr>
              <w:t>82543,9</w:t>
            </w:r>
          </w:p>
        </w:tc>
        <w:tc>
          <w:tcPr>
            <w:tcW w:w="808" w:type="dxa"/>
            <w:noWrap/>
            <w:hideMark/>
          </w:tcPr>
          <w:p w:rsidR="00D23193" w:rsidRPr="00AB1067" w:rsidRDefault="00D23193" w:rsidP="00AA1629">
            <w:pPr>
              <w:jc w:val="center"/>
              <w:rPr>
                <w:sz w:val="24"/>
                <w:szCs w:val="24"/>
              </w:rPr>
            </w:pPr>
            <w:r w:rsidRPr="00AB1067">
              <w:rPr>
                <w:sz w:val="24"/>
                <w:szCs w:val="24"/>
              </w:rPr>
              <w:t>126119,0</w:t>
            </w:r>
          </w:p>
        </w:tc>
        <w:tc>
          <w:tcPr>
            <w:tcW w:w="634" w:type="dxa"/>
            <w:noWrap/>
            <w:hideMark/>
          </w:tcPr>
          <w:p w:rsidR="00D23193" w:rsidRPr="00AB1067" w:rsidRDefault="00D23193" w:rsidP="00AA1629">
            <w:pPr>
              <w:jc w:val="center"/>
              <w:rPr>
                <w:sz w:val="24"/>
                <w:szCs w:val="24"/>
              </w:rPr>
            </w:pPr>
            <w:r w:rsidRPr="00AB1067">
              <w:rPr>
                <w:sz w:val="24"/>
                <w:szCs w:val="24"/>
              </w:rPr>
              <w:t>132054,6</w:t>
            </w:r>
          </w:p>
        </w:tc>
      </w:tr>
      <w:tr w:rsidR="00AB1067" w:rsidRPr="00AB1067" w:rsidTr="00AA1629">
        <w:trPr>
          <w:trHeight w:val="900"/>
        </w:trPr>
        <w:tc>
          <w:tcPr>
            <w:tcW w:w="665" w:type="dxa"/>
            <w:noWrap/>
            <w:hideMark/>
          </w:tcPr>
          <w:p w:rsidR="00D23193" w:rsidRPr="00AB1067" w:rsidRDefault="00D23193" w:rsidP="00AA1629">
            <w:pPr>
              <w:jc w:val="center"/>
              <w:rPr>
                <w:sz w:val="24"/>
                <w:szCs w:val="24"/>
              </w:rPr>
            </w:pPr>
            <w:r w:rsidRPr="00AB1067">
              <w:rPr>
                <w:sz w:val="24"/>
                <w:szCs w:val="24"/>
              </w:rPr>
              <w:t>165</w:t>
            </w:r>
            <w:r w:rsidR="00AA1629">
              <w:rPr>
                <w:sz w:val="24"/>
                <w:szCs w:val="24"/>
              </w:rPr>
              <w:t>.</w:t>
            </w:r>
          </w:p>
        </w:tc>
        <w:tc>
          <w:tcPr>
            <w:tcW w:w="3162" w:type="dxa"/>
            <w:gridSpan w:val="6"/>
            <w:vMerge/>
            <w:hideMark/>
          </w:tcPr>
          <w:p w:rsidR="00D23193" w:rsidRPr="00AB1067" w:rsidRDefault="00D23193" w:rsidP="00AA1629">
            <w:pPr>
              <w:jc w:val="both"/>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 том числе безвозмез</w:t>
            </w:r>
            <w:r w:rsidRPr="00AB1067">
              <w:rPr>
                <w:sz w:val="24"/>
                <w:szCs w:val="24"/>
              </w:rPr>
              <w:t>д</w:t>
            </w:r>
            <w:r w:rsidRPr="00AB1067">
              <w:rPr>
                <w:sz w:val="24"/>
                <w:szCs w:val="24"/>
              </w:rPr>
              <w:t>ные пост</w:t>
            </w:r>
            <w:r w:rsidRPr="00AB1067">
              <w:rPr>
                <w:sz w:val="24"/>
                <w:szCs w:val="24"/>
              </w:rPr>
              <w:t>у</w:t>
            </w:r>
            <w:r w:rsidRPr="00AB1067">
              <w:rPr>
                <w:sz w:val="24"/>
                <w:szCs w:val="24"/>
              </w:rPr>
              <w:t>пления от физических и юридич</w:t>
            </w:r>
            <w:r w:rsidRPr="00AB1067">
              <w:rPr>
                <w:sz w:val="24"/>
                <w:szCs w:val="24"/>
              </w:rPr>
              <w:t>е</w:t>
            </w:r>
            <w:r w:rsidRPr="00AB1067">
              <w:rPr>
                <w:sz w:val="24"/>
                <w:szCs w:val="24"/>
              </w:rPr>
              <w:t>ских лиц</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1325,7</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1325,7</w:t>
            </w:r>
          </w:p>
        </w:tc>
        <w:tc>
          <w:tcPr>
            <w:tcW w:w="1240" w:type="dxa"/>
            <w:noWrap/>
            <w:hideMark/>
          </w:tcPr>
          <w:p w:rsidR="00D23193" w:rsidRPr="00AB1067" w:rsidRDefault="00D23193" w:rsidP="00AA1629">
            <w:pPr>
              <w:jc w:val="center"/>
              <w:rPr>
                <w:sz w:val="24"/>
                <w:szCs w:val="24"/>
              </w:rPr>
            </w:pPr>
            <w:r w:rsidRPr="00AB1067">
              <w:rPr>
                <w:sz w:val="24"/>
                <w:szCs w:val="24"/>
              </w:rPr>
              <w:t>0,0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166</w:t>
            </w:r>
            <w:r w:rsidR="00AA1629">
              <w:rPr>
                <w:sz w:val="24"/>
                <w:szCs w:val="24"/>
              </w:rPr>
              <w:t>.</w:t>
            </w:r>
          </w:p>
        </w:tc>
        <w:tc>
          <w:tcPr>
            <w:tcW w:w="3162" w:type="dxa"/>
            <w:gridSpan w:val="6"/>
            <w:vMerge/>
            <w:hideMark/>
          </w:tcPr>
          <w:p w:rsidR="00D23193" w:rsidRPr="00AB1067" w:rsidRDefault="00D23193" w:rsidP="00AA1629">
            <w:pPr>
              <w:jc w:val="both"/>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иные вн</w:t>
            </w:r>
            <w:r w:rsidRPr="00AB1067">
              <w:rPr>
                <w:sz w:val="24"/>
                <w:szCs w:val="24"/>
              </w:rPr>
              <w:t>е</w:t>
            </w:r>
            <w:r w:rsidRPr="00AB1067">
              <w:rPr>
                <w:sz w:val="24"/>
                <w:szCs w:val="24"/>
              </w:rPr>
              <w:t>бюджетные источники</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47335,1</w:t>
            </w:r>
          </w:p>
        </w:tc>
        <w:tc>
          <w:tcPr>
            <w:tcW w:w="1276" w:type="dxa"/>
            <w:noWrap/>
            <w:hideMark/>
          </w:tcPr>
          <w:p w:rsidR="00D23193" w:rsidRPr="00AB1067" w:rsidRDefault="00D23193" w:rsidP="00AA1629">
            <w:pPr>
              <w:jc w:val="center"/>
              <w:rPr>
                <w:sz w:val="24"/>
                <w:szCs w:val="24"/>
              </w:rPr>
            </w:pPr>
            <w:r w:rsidRPr="00AB1067">
              <w:rPr>
                <w:sz w:val="24"/>
                <w:szCs w:val="24"/>
              </w:rPr>
              <w:t>8955,0</w:t>
            </w:r>
          </w:p>
        </w:tc>
        <w:tc>
          <w:tcPr>
            <w:tcW w:w="1275" w:type="dxa"/>
            <w:noWrap/>
            <w:hideMark/>
          </w:tcPr>
          <w:p w:rsidR="00D23193" w:rsidRPr="00AB1067" w:rsidRDefault="00D23193" w:rsidP="00AA1629">
            <w:pPr>
              <w:jc w:val="center"/>
              <w:rPr>
                <w:sz w:val="24"/>
                <w:szCs w:val="24"/>
              </w:rPr>
            </w:pPr>
            <w:r w:rsidRPr="00AB1067">
              <w:rPr>
                <w:sz w:val="24"/>
                <w:szCs w:val="24"/>
              </w:rPr>
              <w:t>10077,6</w:t>
            </w:r>
          </w:p>
        </w:tc>
        <w:tc>
          <w:tcPr>
            <w:tcW w:w="1240" w:type="dxa"/>
            <w:noWrap/>
            <w:hideMark/>
          </w:tcPr>
          <w:p w:rsidR="00D23193" w:rsidRPr="00AB1067" w:rsidRDefault="00D23193" w:rsidP="00AA1629">
            <w:pPr>
              <w:jc w:val="center"/>
              <w:rPr>
                <w:sz w:val="24"/>
                <w:szCs w:val="24"/>
              </w:rPr>
            </w:pPr>
            <w:r w:rsidRPr="00AB1067">
              <w:rPr>
                <w:sz w:val="24"/>
                <w:szCs w:val="24"/>
              </w:rPr>
              <w:t>5150,0</w:t>
            </w:r>
          </w:p>
        </w:tc>
        <w:tc>
          <w:tcPr>
            <w:tcW w:w="1213" w:type="dxa"/>
            <w:noWrap/>
            <w:hideMark/>
          </w:tcPr>
          <w:p w:rsidR="00D23193" w:rsidRPr="00AB1067" w:rsidRDefault="00D23193" w:rsidP="00AA1629">
            <w:pPr>
              <w:jc w:val="center"/>
              <w:rPr>
                <w:sz w:val="24"/>
                <w:szCs w:val="24"/>
              </w:rPr>
            </w:pPr>
            <w:r w:rsidRPr="00AB1067">
              <w:rPr>
                <w:sz w:val="24"/>
                <w:szCs w:val="24"/>
              </w:rPr>
              <w:t>5305,0</w:t>
            </w:r>
          </w:p>
        </w:tc>
        <w:tc>
          <w:tcPr>
            <w:tcW w:w="1091" w:type="dxa"/>
            <w:noWrap/>
            <w:hideMark/>
          </w:tcPr>
          <w:p w:rsidR="00D23193" w:rsidRPr="00AB1067" w:rsidRDefault="00D23193" w:rsidP="00AA1629">
            <w:pPr>
              <w:jc w:val="center"/>
              <w:rPr>
                <w:sz w:val="24"/>
                <w:szCs w:val="24"/>
              </w:rPr>
            </w:pPr>
            <w:r w:rsidRPr="00AB1067">
              <w:rPr>
                <w:sz w:val="24"/>
                <w:szCs w:val="24"/>
              </w:rPr>
              <w:t>5661,4</w:t>
            </w:r>
          </w:p>
        </w:tc>
        <w:tc>
          <w:tcPr>
            <w:tcW w:w="808" w:type="dxa"/>
            <w:noWrap/>
            <w:hideMark/>
          </w:tcPr>
          <w:p w:rsidR="00D23193" w:rsidRPr="00AB1067" w:rsidRDefault="00D23193" w:rsidP="00AA1629">
            <w:pPr>
              <w:jc w:val="center"/>
              <w:rPr>
                <w:sz w:val="24"/>
                <w:szCs w:val="24"/>
              </w:rPr>
            </w:pPr>
            <w:r w:rsidRPr="00AB1067">
              <w:rPr>
                <w:sz w:val="24"/>
                <w:szCs w:val="24"/>
              </w:rPr>
              <w:t>5944,4</w:t>
            </w:r>
          </w:p>
        </w:tc>
        <w:tc>
          <w:tcPr>
            <w:tcW w:w="634" w:type="dxa"/>
            <w:noWrap/>
            <w:hideMark/>
          </w:tcPr>
          <w:p w:rsidR="00D23193" w:rsidRPr="00AB1067" w:rsidRDefault="00D23193" w:rsidP="00AA1629">
            <w:pPr>
              <w:jc w:val="center"/>
              <w:rPr>
                <w:sz w:val="24"/>
                <w:szCs w:val="24"/>
              </w:rPr>
            </w:pPr>
            <w:r w:rsidRPr="00AB1067">
              <w:rPr>
                <w:sz w:val="24"/>
                <w:szCs w:val="24"/>
              </w:rPr>
              <w:t>6241,7</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168</w:t>
            </w:r>
            <w:r w:rsidR="00AA1629">
              <w:rPr>
                <w:sz w:val="24"/>
                <w:szCs w:val="24"/>
              </w:rPr>
              <w:t>.</w:t>
            </w:r>
          </w:p>
        </w:tc>
        <w:tc>
          <w:tcPr>
            <w:tcW w:w="3162" w:type="dxa"/>
            <w:gridSpan w:val="6"/>
            <w:vMerge w:val="restart"/>
            <w:hideMark/>
          </w:tcPr>
          <w:p w:rsidR="00D23193" w:rsidRPr="00AB1067" w:rsidRDefault="00D23193" w:rsidP="00AA1629">
            <w:pPr>
              <w:ind w:left="57" w:right="57"/>
              <w:jc w:val="both"/>
              <w:rPr>
                <w:sz w:val="24"/>
                <w:szCs w:val="24"/>
              </w:rPr>
            </w:pPr>
            <w:r w:rsidRPr="00AB1067">
              <w:rPr>
                <w:sz w:val="24"/>
                <w:szCs w:val="24"/>
              </w:rPr>
              <w:t>отдел по физической культ</w:t>
            </w:r>
            <w:r w:rsidRPr="00AB1067">
              <w:rPr>
                <w:sz w:val="24"/>
                <w:szCs w:val="24"/>
              </w:rPr>
              <w:t>у</w:t>
            </w:r>
            <w:r w:rsidRPr="00AB1067">
              <w:rPr>
                <w:sz w:val="24"/>
                <w:szCs w:val="24"/>
              </w:rPr>
              <w:t>ре и спорту администрации района</w:t>
            </w:r>
          </w:p>
        </w:tc>
        <w:tc>
          <w:tcPr>
            <w:tcW w:w="1276" w:type="dxa"/>
            <w:hideMark/>
          </w:tcPr>
          <w:p w:rsidR="00D23193" w:rsidRPr="00AB1067" w:rsidRDefault="00D23193" w:rsidP="00AA1629">
            <w:pPr>
              <w:jc w:val="center"/>
              <w:rPr>
                <w:sz w:val="24"/>
                <w:szCs w:val="24"/>
              </w:rPr>
            </w:pPr>
            <w:r w:rsidRPr="00AB1067">
              <w:rPr>
                <w:sz w:val="24"/>
                <w:szCs w:val="24"/>
              </w:rPr>
              <w:t>всего</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58267,4</w:t>
            </w:r>
          </w:p>
        </w:tc>
        <w:tc>
          <w:tcPr>
            <w:tcW w:w="1276" w:type="dxa"/>
            <w:noWrap/>
            <w:hideMark/>
          </w:tcPr>
          <w:p w:rsidR="00D23193" w:rsidRPr="00AB1067" w:rsidRDefault="00D23193" w:rsidP="00AA1629">
            <w:pPr>
              <w:jc w:val="center"/>
              <w:rPr>
                <w:sz w:val="24"/>
                <w:szCs w:val="24"/>
              </w:rPr>
            </w:pPr>
            <w:r w:rsidRPr="00AB1067">
              <w:rPr>
                <w:sz w:val="24"/>
                <w:szCs w:val="24"/>
              </w:rPr>
              <w:t>12223,0</w:t>
            </w:r>
          </w:p>
        </w:tc>
        <w:tc>
          <w:tcPr>
            <w:tcW w:w="1275" w:type="dxa"/>
            <w:noWrap/>
            <w:hideMark/>
          </w:tcPr>
          <w:p w:rsidR="00D23193" w:rsidRPr="00AB1067" w:rsidRDefault="00D23193" w:rsidP="00AA1629">
            <w:pPr>
              <w:jc w:val="center"/>
              <w:rPr>
                <w:sz w:val="24"/>
                <w:szCs w:val="24"/>
              </w:rPr>
            </w:pPr>
            <w:r w:rsidRPr="00AB1067">
              <w:rPr>
                <w:sz w:val="24"/>
                <w:szCs w:val="24"/>
              </w:rPr>
              <w:t>9148,1</w:t>
            </w:r>
          </w:p>
        </w:tc>
        <w:tc>
          <w:tcPr>
            <w:tcW w:w="1240" w:type="dxa"/>
            <w:noWrap/>
            <w:hideMark/>
          </w:tcPr>
          <w:p w:rsidR="00D23193" w:rsidRPr="00AB1067" w:rsidRDefault="00D23193" w:rsidP="00AA1629">
            <w:pPr>
              <w:jc w:val="center"/>
              <w:rPr>
                <w:sz w:val="24"/>
                <w:szCs w:val="24"/>
              </w:rPr>
            </w:pPr>
            <w:r w:rsidRPr="00AB1067">
              <w:rPr>
                <w:sz w:val="24"/>
                <w:szCs w:val="24"/>
              </w:rPr>
              <w:t>3611,7</w:t>
            </w:r>
          </w:p>
        </w:tc>
        <w:tc>
          <w:tcPr>
            <w:tcW w:w="1213" w:type="dxa"/>
            <w:noWrap/>
            <w:hideMark/>
          </w:tcPr>
          <w:p w:rsidR="00D23193" w:rsidRPr="00AB1067" w:rsidRDefault="00D23193" w:rsidP="00AA1629">
            <w:pPr>
              <w:jc w:val="center"/>
              <w:rPr>
                <w:sz w:val="24"/>
                <w:szCs w:val="24"/>
              </w:rPr>
            </w:pPr>
            <w:r w:rsidRPr="00AB1067">
              <w:rPr>
                <w:sz w:val="24"/>
                <w:szCs w:val="24"/>
              </w:rPr>
              <w:t>3092,3</w:t>
            </w:r>
          </w:p>
        </w:tc>
        <w:tc>
          <w:tcPr>
            <w:tcW w:w="1091" w:type="dxa"/>
            <w:noWrap/>
            <w:hideMark/>
          </w:tcPr>
          <w:p w:rsidR="00D23193" w:rsidRPr="00AB1067" w:rsidRDefault="00D23193" w:rsidP="00AA1629">
            <w:pPr>
              <w:jc w:val="center"/>
              <w:rPr>
                <w:sz w:val="24"/>
                <w:szCs w:val="24"/>
              </w:rPr>
            </w:pPr>
            <w:r w:rsidRPr="00AB1067">
              <w:rPr>
                <w:sz w:val="24"/>
                <w:szCs w:val="24"/>
              </w:rPr>
              <w:t>3092,3</w:t>
            </w:r>
          </w:p>
        </w:tc>
        <w:tc>
          <w:tcPr>
            <w:tcW w:w="808" w:type="dxa"/>
            <w:noWrap/>
            <w:hideMark/>
          </w:tcPr>
          <w:p w:rsidR="00D23193" w:rsidRPr="00AB1067" w:rsidRDefault="00D23193" w:rsidP="00AA1629">
            <w:pPr>
              <w:jc w:val="center"/>
              <w:rPr>
                <w:sz w:val="24"/>
                <w:szCs w:val="24"/>
              </w:rPr>
            </w:pPr>
            <w:r w:rsidRPr="00AB1067">
              <w:rPr>
                <w:sz w:val="24"/>
                <w:szCs w:val="24"/>
              </w:rPr>
              <w:t>13400,0</w:t>
            </w:r>
          </w:p>
        </w:tc>
        <w:tc>
          <w:tcPr>
            <w:tcW w:w="634" w:type="dxa"/>
            <w:noWrap/>
            <w:hideMark/>
          </w:tcPr>
          <w:p w:rsidR="00D23193" w:rsidRPr="00AB1067" w:rsidRDefault="00D23193" w:rsidP="00AA1629">
            <w:pPr>
              <w:jc w:val="center"/>
              <w:rPr>
                <w:sz w:val="24"/>
                <w:szCs w:val="24"/>
              </w:rPr>
            </w:pPr>
            <w:r w:rsidRPr="00AB1067">
              <w:rPr>
                <w:sz w:val="24"/>
                <w:szCs w:val="24"/>
              </w:rPr>
              <w:t>13700,0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169</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а</w:t>
            </w:r>
            <w:r w:rsidRPr="00AB1067">
              <w:rPr>
                <w:sz w:val="24"/>
                <w:szCs w:val="24"/>
              </w:rPr>
              <w:t>в</w:t>
            </w:r>
            <w:r w:rsidRPr="00AB1067">
              <w:rPr>
                <w:sz w:val="24"/>
                <w:szCs w:val="24"/>
              </w:rPr>
              <w:t>тономного округа</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1271,3</w:t>
            </w:r>
          </w:p>
        </w:tc>
        <w:tc>
          <w:tcPr>
            <w:tcW w:w="1276" w:type="dxa"/>
            <w:noWrap/>
            <w:hideMark/>
          </w:tcPr>
          <w:p w:rsidR="00D23193" w:rsidRPr="00AB1067" w:rsidRDefault="00D23193" w:rsidP="00AA1629">
            <w:pPr>
              <w:jc w:val="center"/>
              <w:rPr>
                <w:sz w:val="24"/>
                <w:szCs w:val="24"/>
              </w:rPr>
            </w:pPr>
            <w:r w:rsidRPr="00AB1067">
              <w:rPr>
                <w:sz w:val="24"/>
                <w:szCs w:val="24"/>
              </w:rPr>
              <w:t>98,0</w:t>
            </w:r>
          </w:p>
        </w:tc>
        <w:tc>
          <w:tcPr>
            <w:tcW w:w="1275" w:type="dxa"/>
            <w:noWrap/>
            <w:hideMark/>
          </w:tcPr>
          <w:p w:rsidR="00D23193" w:rsidRPr="00AB1067" w:rsidRDefault="00D23193" w:rsidP="00AA1629">
            <w:pPr>
              <w:jc w:val="center"/>
              <w:rPr>
                <w:sz w:val="24"/>
                <w:szCs w:val="24"/>
              </w:rPr>
            </w:pPr>
            <w:r w:rsidRPr="00AB1067">
              <w:rPr>
                <w:sz w:val="24"/>
                <w:szCs w:val="24"/>
              </w:rPr>
              <w:t>878,3</w:t>
            </w:r>
          </w:p>
        </w:tc>
        <w:tc>
          <w:tcPr>
            <w:tcW w:w="1240" w:type="dxa"/>
            <w:noWrap/>
            <w:hideMark/>
          </w:tcPr>
          <w:p w:rsidR="00D23193" w:rsidRPr="00AB1067" w:rsidRDefault="00D23193" w:rsidP="00AA1629">
            <w:pPr>
              <w:jc w:val="center"/>
              <w:rPr>
                <w:sz w:val="24"/>
                <w:szCs w:val="24"/>
              </w:rPr>
            </w:pPr>
            <w:r w:rsidRPr="00AB1067">
              <w:rPr>
                <w:sz w:val="24"/>
                <w:szCs w:val="24"/>
              </w:rPr>
              <w:t>295,0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170</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района,</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56996,1</w:t>
            </w:r>
          </w:p>
        </w:tc>
        <w:tc>
          <w:tcPr>
            <w:tcW w:w="1276" w:type="dxa"/>
            <w:noWrap/>
            <w:hideMark/>
          </w:tcPr>
          <w:p w:rsidR="00D23193" w:rsidRPr="00AB1067" w:rsidRDefault="00D23193" w:rsidP="00AA1629">
            <w:pPr>
              <w:jc w:val="center"/>
              <w:rPr>
                <w:sz w:val="24"/>
                <w:szCs w:val="24"/>
              </w:rPr>
            </w:pPr>
            <w:r w:rsidRPr="00AB1067">
              <w:rPr>
                <w:sz w:val="24"/>
                <w:szCs w:val="24"/>
              </w:rPr>
              <w:t>12125,0</w:t>
            </w:r>
          </w:p>
        </w:tc>
        <w:tc>
          <w:tcPr>
            <w:tcW w:w="1275" w:type="dxa"/>
            <w:noWrap/>
            <w:hideMark/>
          </w:tcPr>
          <w:p w:rsidR="00D23193" w:rsidRPr="00AB1067" w:rsidRDefault="00D23193" w:rsidP="00AA1629">
            <w:pPr>
              <w:jc w:val="center"/>
              <w:rPr>
                <w:sz w:val="24"/>
                <w:szCs w:val="24"/>
              </w:rPr>
            </w:pPr>
            <w:r w:rsidRPr="00AB1067">
              <w:rPr>
                <w:sz w:val="24"/>
                <w:szCs w:val="24"/>
              </w:rPr>
              <w:t>8269,8</w:t>
            </w:r>
          </w:p>
        </w:tc>
        <w:tc>
          <w:tcPr>
            <w:tcW w:w="1240" w:type="dxa"/>
            <w:noWrap/>
            <w:hideMark/>
          </w:tcPr>
          <w:p w:rsidR="00D23193" w:rsidRPr="00AB1067" w:rsidRDefault="00D23193" w:rsidP="00AA1629">
            <w:pPr>
              <w:jc w:val="center"/>
              <w:rPr>
                <w:sz w:val="24"/>
                <w:szCs w:val="24"/>
              </w:rPr>
            </w:pPr>
            <w:r w:rsidRPr="00AB1067">
              <w:rPr>
                <w:sz w:val="24"/>
                <w:szCs w:val="24"/>
              </w:rPr>
              <w:t>3316,7</w:t>
            </w:r>
          </w:p>
        </w:tc>
        <w:tc>
          <w:tcPr>
            <w:tcW w:w="1213" w:type="dxa"/>
            <w:noWrap/>
            <w:hideMark/>
          </w:tcPr>
          <w:p w:rsidR="00D23193" w:rsidRPr="00AB1067" w:rsidRDefault="00D23193" w:rsidP="00AA1629">
            <w:pPr>
              <w:jc w:val="center"/>
              <w:rPr>
                <w:sz w:val="24"/>
                <w:szCs w:val="24"/>
              </w:rPr>
            </w:pPr>
            <w:r w:rsidRPr="00AB1067">
              <w:rPr>
                <w:sz w:val="24"/>
                <w:szCs w:val="24"/>
              </w:rPr>
              <w:t>3092,3</w:t>
            </w:r>
          </w:p>
        </w:tc>
        <w:tc>
          <w:tcPr>
            <w:tcW w:w="1091" w:type="dxa"/>
            <w:noWrap/>
            <w:hideMark/>
          </w:tcPr>
          <w:p w:rsidR="00D23193" w:rsidRPr="00AB1067" w:rsidRDefault="00D23193" w:rsidP="00AA1629">
            <w:pPr>
              <w:jc w:val="center"/>
              <w:rPr>
                <w:sz w:val="24"/>
                <w:szCs w:val="24"/>
              </w:rPr>
            </w:pPr>
            <w:r w:rsidRPr="00AB1067">
              <w:rPr>
                <w:sz w:val="24"/>
                <w:szCs w:val="24"/>
              </w:rPr>
              <w:t>3092,3</w:t>
            </w:r>
          </w:p>
        </w:tc>
        <w:tc>
          <w:tcPr>
            <w:tcW w:w="808" w:type="dxa"/>
            <w:noWrap/>
            <w:hideMark/>
          </w:tcPr>
          <w:p w:rsidR="00D23193" w:rsidRPr="00AB1067" w:rsidRDefault="00D23193" w:rsidP="00AA1629">
            <w:pPr>
              <w:jc w:val="center"/>
              <w:rPr>
                <w:sz w:val="24"/>
                <w:szCs w:val="24"/>
              </w:rPr>
            </w:pPr>
            <w:r w:rsidRPr="00AB1067">
              <w:rPr>
                <w:sz w:val="24"/>
                <w:szCs w:val="24"/>
              </w:rPr>
              <w:t>13400,0</w:t>
            </w:r>
          </w:p>
        </w:tc>
        <w:tc>
          <w:tcPr>
            <w:tcW w:w="634" w:type="dxa"/>
            <w:noWrap/>
            <w:hideMark/>
          </w:tcPr>
          <w:p w:rsidR="00D23193" w:rsidRPr="00AB1067" w:rsidRDefault="00D23193" w:rsidP="00AA1629">
            <w:pPr>
              <w:jc w:val="center"/>
              <w:rPr>
                <w:sz w:val="24"/>
                <w:szCs w:val="24"/>
              </w:rPr>
            </w:pPr>
            <w:r w:rsidRPr="00AB1067">
              <w:rPr>
                <w:sz w:val="24"/>
                <w:szCs w:val="24"/>
              </w:rPr>
              <w:t>13700,0</w:t>
            </w:r>
          </w:p>
        </w:tc>
      </w:tr>
      <w:tr w:rsidR="00AB1067" w:rsidRPr="00AB1067" w:rsidTr="00AA1629">
        <w:trPr>
          <w:trHeight w:val="900"/>
        </w:trPr>
        <w:tc>
          <w:tcPr>
            <w:tcW w:w="665" w:type="dxa"/>
            <w:noWrap/>
            <w:hideMark/>
          </w:tcPr>
          <w:p w:rsidR="00D23193" w:rsidRPr="00AB1067" w:rsidRDefault="00D23193" w:rsidP="00AA1629">
            <w:pPr>
              <w:jc w:val="center"/>
              <w:rPr>
                <w:sz w:val="24"/>
                <w:szCs w:val="24"/>
              </w:rPr>
            </w:pPr>
            <w:r w:rsidRPr="00AB1067">
              <w:rPr>
                <w:sz w:val="24"/>
                <w:szCs w:val="24"/>
              </w:rPr>
              <w:t>171</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 том числе безвозмез</w:t>
            </w:r>
            <w:r w:rsidRPr="00AB1067">
              <w:rPr>
                <w:sz w:val="24"/>
                <w:szCs w:val="24"/>
              </w:rPr>
              <w:t>д</w:t>
            </w:r>
            <w:r w:rsidRPr="00AB1067">
              <w:rPr>
                <w:sz w:val="24"/>
                <w:szCs w:val="24"/>
              </w:rPr>
              <w:t>ные пост</w:t>
            </w:r>
            <w:r w:rsidRPr="00AB1067">
              <w:rPr>
                <w:sz w:val="24"/>
                <w:szCs w:val="24"/>
              </w:rPr>
              <w:t>у</w:t>
            </w:r>
            <w:r w:rsidRPr="00AB1067">
              <w:rPr>
                <w:sz w:val="24"/>
                <w:szCs w:val="24"/>
              </w:rPr>
              <w:t>пления от физических и юридич</w:t>
            </w:r>
            <w:r w:rsidRPr="00AB1067">
              <w:rPr>
                <w:sz w:val="24"/>
                <w:szCs w:val="24"/>
              </w:rPr>
              <w:t>е</w:t>
            </w:r>
            <w:r w:rsidRPr="00AB1067">
              <w:rPr>
                <w:sz w:val="24"/>
                <w:szCs w:val="24"/>
              </w:rPr>
              <w:t>ских лиц</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1325,7</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1325,7</w:t>
            </w:r>
          </w:p>
        </w:tc>
        <w:tc>
          <w:tcPr>
            <w:tcW w:w="1240" w:type="dxa"/>
            <w:noWrap/>
            <w:hideMark/>
          </w:tcPr>
          <w:p w:rsidR="00D23193" w:rsidRPr="00AB1067" w:rsidRDefault="00D23193" w:rsidP="00AA1629">
            <w:pPr>
              <w:jc w:val="center"/>
              <w:rPr>
                <w:sz w:val="24"/>
                <w:szCs w:val="24"/>
              </w:rPr>
            </w:pPr>
            <w:r w:rsidRPr="00AB1067">
              <w:rPr>
                <w:sz w:val="24"/>
                <w:szCs w:val="24"/>
              </w:rPr>
              <w:t>0,0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172</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иные вн</w:t>
            </w:r>
            <w:r w:rsidRPr="00AB1067">
              <w:rPr>
                <w:sz w:val="24"/>
                <w:szCs w:val="24"/>
              </w:rPr>
              <w:t>е</w:t>
            </w:r>
            <w:r w:rsidRPr="00AB1067">
              <w:rPr>
                <w:sz w:val="24"/>
                <w:szCs w:val="24"/>
              </w:rPr>
              <w:t>бюджетные источники</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0,0</w:t>
            </w:r>
          </w:p>
        </w:tc>
        <w:tc>
          <w:tcPr>
            <w:tcW w:w="1240" w:type="dxa"/>
            <w:noWrap/>
            <w:hideMark/>
          </w:tcPr>
          <w:p w:rsidR="00D23193" w:rsidRPr="00AB1067" w:rsidRDefault="00D23193" w:rsidP="00AA1629">
            <w:pPr>
              <w:jc w:val="center"/>
              <w:rPr>
                <w:sz w:val="24"/>
                <w:szCs w:val="24"/>
              </w:rPr>
            </w:pPr>
            <w:r w:rsidRPr="00AB1067">
              <w:rPr>
                <w:sz w:val="24"/>
                <w:szCs w:val="24"/>
              </w:rPr>
              <w:t>0,0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lastRenderedPageBreak/>
              <w:t>173</w:t>
            </w:r>
            <w:r w:rsidR="00AA1629">
              <w:rPr>
                <w:sz w:val="24"/>
                <w:szCs w:val="24"/>
              </w:rPr>
              <w:t>.</w:t>
            </w:r>
          </w:p>
        </w:tc>
        <w:tc>
          <w:tcPr>
            <w:tcW w:w="3162" w:type="dxa"/>
            <w:gridSpan w:val="6"/>
            <w:vMerge w:val="restart"/>
            <w:hideMark/>
          </w:tcPr>
          <w:p w:rsidR="00D23193" w:rsidRPr="00AB1067" w:rsidRDefault="00D23193" w:rsidP="00AA1629">
            <w:pPr>
              <w:ind w:left="57" w:right="57"/>
              <w:jc w:val="both"/>
              <w:rPr>
                <w:sz w:val="24"/>
                <w:szCs w:val="24"/>
              </w:rPr>
            </w:pPr>
            <w:r w:rsidRPr="00AB1067">
              <w:rPr>
                <w:sz w:val="24"/>
                <w:szCs w:val="24"/>
              </w:rPr>
              <w:t>муниципальное казенное у</w:t>
            </w:r>
            <w:r w:rsidRPr="00AB1067">
              <w:rPr>
                <w:sz w:val="24"/>
                <w:szCs w:val="24"/>
              </w:rPr>
              <w:t>ч</w:t>
            </w:r>
            <w:r w:rsidRPr="00AB1067">
              <w:rPr>
                <w:sz w:val="24"/>
                <w:szCs w:val="24"/>
              </w:rPr>
              <w:t>реждение «Управление кап</w:t>
            </w:r>
            <w:r w:rsidRPr="00AB1067">
              <w:rPr>
                <w:sz w:val="24"/>
                <w:szCs w:val="24"/>
              </w:rPr>
              <w:t>и</w:t>
            </w:r>
            <w:r w:rsidRPr="00AB1067">
              <w:rPr>
                <w:sz w:val="24"/>
                <w:szCs w:val="24"/>
              </w:rPr>
              <w:t>тального строительства по застройке Нижневартовского района»</w:t>
            </w:r>
          </w:p>
        </w:tc>
        <w:tc>
          <w:tcPr>
            <w:tcW w:w="1276" w:type="dxa"/>
            <w:hideMark/>
          </w:tcPr>
          <w:p w:rsidR="00D23193" w:rsidRPr="00AB1067" w:rsidRDefault="00D23193" w:rsidP="00AA1629">
            <w:pPr>
              <w:jc w:val="center"/>
              <w:rPr>
                <w:sz w:val="24"/>
                <w:szCs w:val="24"/>
              </w:rPr>
            </w:pPr>
            <w:r w:rsidRPr="00AB1067">
              <w:rPr>
                <w:sz w:val="24"/>
                <w:szCs w:val="24"/>
              </w:rPr>
              <w:t>всего</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641471,9</w:t>
            </w:r>
          </w:p>
        </w:tc>
        <w:tc>
          <w:tcPr>
            <w:tcW w:w="1276" w:type="dxa"/>
            <w:noWrap/>
            <w:hideMark/>
          </w:tcPr>
          <w:p w:rsidR="00D23193" w:rsidRPr="00AB1067" w:rsidRDefault="00D23193" w:rsidP="00AA1629">
            <w:pPr>
              <w:jc w:val="center"/>
              <w:rPr>
                <w:sz w:val="24"/>
                <w:szCs w:val="24"/>
              </w:rPr>
            </w:pPr>
            <w:r w:rsidRPr="00AB1067">
              <w:rPr>
                <w:sz w:val="24"/>
                <w:szCs w:val="24"/>
              </w:rPr>
              <w:t>192162,0</w:t>
            </w:r>
          </w:p>
        </w:tc>
        <w:tc>
          <w:tcPr>
            <w:tcW w:w="1275" w:type="dxa"/>
            <w:noWrap/>
            <w:hideMark/>
          </w:tcPr>
          <w:p w:rsidR="00D23193" w:rsidRPr="00AB1067" w:rsidRDefault="00D23193" w:rsidP="00AA1629">
            <w:pPr>
              <w:jc w:val="center"/>
              <w:rPr>
                <w:sz w:val="24"/>
                <w:szCs w:val="24"/>
              </w:rPr>
            </w:pPr>
            <w:r w:rsidRPr="00AB1067">
              <w:rPr>
                <w:sz w:val="24"/>
                <w:szCs w:val="24"/>
              </w:rPr>
              <w:t>242824,3</w:t>
            </w:r>
          </w:p>
        </w:tc>
        <w:tc>
          <w:tcPr>
            <w:tcW w:w="1240" w:type="dxa"/>
            <w:noWrap/>
            <w:hideMark/>
          </w:tcPr>
          <w:p w:rsidR="00D23193" w:rsidRPr="00AB1067" w:rsidRDefault="00D23193" w:rsidP="00AA1629">
            <w:pPr>
              <w:jc w:val="center"/>
              <w:rPr>
                <w:sz w:val="24"/>
                <w:szCs w:val="24"/>
              </w:rPr>
            </w:pPr>
            <w:r w:rsidRPr="00AB1067">
              <w:rPr>
                <w:sz w:val="24"/>
                <w:szCs w:val="24"/>
              </w:rPr>
              <w:t>206485,6</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1500"/>
        </w:trPr>
        <w:tc>
          <w:tcPr>
            <w:tcW w:w="665" w:type="dxa"/>
            <w:noWrap/>
            <w:hideMark/>
          </w:tcPr>
          <w:p w:rsidR="00D23193" w:rsidRPr="00AB1067" w:rsidRDefault="00D23193" w:rsidP="00AA1629">
            <w:pPr>
              <w:jc w:val="center"/>
              <w:rPr>
                <w:sz w:val="24"/>
                <w:szCs w:val="24"/>
              </w:rPr>
            </w:pPr>
            <w:r w:rsidRPr="00AB1067">
              <w:rPr>
                <w:sz w:val="24"/>
                <w:szCs w:val="24"/>
              </w:rPr>
              <w:t>174</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а</w:t>
            </w:r>
            <w:r w:rsidRPr="00AB1067">
              <w:rPr>
                <w:sz w:val="24"/>
                <w:szCs w:val="24"/>
              </w:rPr>
              <w:t>в</w:t>
            </w:r>
            <w:r w:rsidRPr="00AB1067">
              <w:rPr>
                <w:sz w:val="24"/>
                <w:szCs w:val="24"/>
              </w:rPr>
              <w:t>тономного округа: подпр</w:t>
            </w:r>
            <w:r w:rsidRPr="00AB1067">
              <w:rPr>
                <w:sz w:val="24"/>
                <w:szCs w:val="24"/>
              </w:rPr>
              <w:t>о</w:t>
            </w:r>
            <w:r w:rsidRPr="00AB1067">
              <w:rPr>
                <w:sz w:val="24"/>
                <w:szCs w:val="24"/>
              </w:rPr>
              <w:t>грамма «Дети Ю</w:t>
            </w:r>
            <w:r w:rsidRPr="00AB1067">
              <w:rPr>
                <w:sz w:val="24"/>
                <w:szCs w:val="24"/>
              </w:rPr>
              <w:t>г</w:t>
            </w:r>
            <w:r w:rsidRPr="00AB1067">
              <w:rPr>
                <w:sz w:val="24"/>
                <w:szCs w:val="24"/>
              </w:rPr>
              <w:t>ры» пр</w:t>
            </w:r>
            <w:r w:rsidRPr="00AB1067">
              <w:rPr>
                <w:sz w:val="24"/>
                <w:szCs w:val="24"/>
              </w:rPr>
              <w:t>о</w:t>
            </w:r>
            <w:r w:rsidRPr="00AB1067">
              <w:rPr>
                <w:sz w:val="24"/>
                <w:szCs w:val="24"/>
              </w:rPr>
              <w:t>граммы «Социал</w:t>
            </w:r>
            <w:r w:rsidRPr="00AB1067">
              <w:rPr>
                <w:sz w:val="24"/>
                <w:szCs w:val="24"/>
              </w:rPr>
              <w:t>ь</w:t>
            </w:r>
            <w:r w:rsidRPr="00AB1067">
              <w:rPr>
                <w:sz w:val="24"/>
                <w:szCs w:val="24"/>
              </w:rPr>
              <w:t>ная по</w:t>
            </w:r>
            <w:r w:rsidRPr="00AB1067">
              <w:rPr>
                <w:sz w:val="24"/>
                <w:szCs w:val="24"/>
              </w:rPr>
              <w:t>д</w:t>
            </w:r>
            <w:r w:rsidRPr="00AB1067">
              <w:rPr>
                <w:sz w:val="24"/>
                <w:szCs w:val="24"/>
              </w:rPr>
              <w:t>держка ж</w:t>
            </w:r>
            <w:r w:rsidRPr="00AB1067">
              <w:rPr>
                <w:sz w:val="24"/>
                <w:szCs w:val="24"/>
              </w:rPr>
              <w:t>и</w:t>
            </w:r>
            <w:r w:rsidRPr="00AB1067">
              <w:rPr>
                <w:sz w:val="24"/>
                <w:szCs w:val="24"/>
              </w:rPr>
              <w:t>телей Югры на 2014−2020 годы»</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174428,0</w:t>
            </w:r>
          </w:p>
        </w:tc>
        <w:tc>
          <w:tcPr>
            <w:tcW w:w="1276" w:type="dxa"/>
            <w:noWrap/>
            <w:hideMark/>
          </w:tcPr>
          <w:p w:rsidR="00D23193" w:rsidRPr="00AB1067" w:rsidRDefault="00D23193" w:rsidP="00AA1629">
            <w:pPr>
              <w:jc w:val="center"/>
              <w:rPr>
                <w:sz w:val="24"/>
                <w:szCs w:val="24"/>
              </w:rPr>
            </w:pPr>
            <w:r w:rsidRPr="00AB1067">
              <w:rPr>
                <w:sz w:val="24"/>
                <w:szCs w:val="24"/>
              </w:rPr>
              <w:t>4416,0</w:t>
            </w:r>
          </w:p>
        </w:tc>
        <w:tc>
          <w:tcPr>
            <w:tcW w:w="1275" w:type="dxa"/>
            <w:noWrap/>
            <w:hideMark/>
          </w:tcPr>
          <w:p w:rsidR="00D23193" w:rsidRPr="00AB1067" w:rsidRDefault="00D23193" w:rsidP="00AA1629">
            <w:pPr>
              <w:jc w:val="center"/>
              <w:rPr>
                <w:sz w:val="24"/>
                <w:szCs w:val="24"/>
              </w:rPr>
            </w:pPr>
            <w:r w:rsidRPr="00AB1067">
              <w:rPr>
                <w:sz w:val="24"/>
                <w:szCs w:val="24"/>
              </w:rPr>
              <w:t>170012,0</w:t>
            </w:r>
          </w:p>
        </w:tc>
        <w:tc>
          <w:tcPr>
            <w:tcW w:w="1240" w:type="dxa"/>
            <w:noWrap/>
            <w:hideMark/>
          </w:tcPr>
          <w:p w:rsidR="00D23193" w:rsidRPr="00AB1067" w:rsidRDefault="00D23193" w:rsidP="00AA1629">
            <w:pPr>
              <w:jc w:val="center"/>
              <w:rPr>
                <w:sz w:val="24"/>
                <w:szCs w:val="24"/>
              </w:rPr>
            </w:pPr>
            <w:r w:rsidRPr="00AB1067">
              <w:rPr>
                <w:sz w:val="24"/>
                <w:szCs w:val="24"/>
              </w:rPr>
              <w:t>0,0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175</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района,</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467043,9</w:t>
            </w:r>
          </w:p>
        </w:tc>
        <w:tc>
          <w:tcPr>
            <w:tcW w:w="1276" w:type="dxa"/>
            <w:noWrap/>
            <w:hideMark/>
          </w:tcPr>
          <w:p w:rsidR="00D23193" w:rsidRPr="00AB1067" w:rsidRDefault="00D23193" w:rsidP="00AA1629">
            <w:pPr>
              <w:jc w:val="center"/>
              <w:rPr>
                <w:sz w:val="24"/>
                <w:szCs w:val="24"/>
              </w:rPr>
            </w:pPr>
            <w:r w:rsidRPr="00AB1067">
              <w:rPr>
                <w:sz w:val="24"/>
                <w:szCs w:val="24"/>
              </w:rPr>
              <w:t>187746,0</w:t>
            </w:r>
          </w:p>
        </w:tc>
        <w:tc>
          <w:tcPr>
            <w:tcW w:w="1275" w:type="dxa"/>
            <w:noWrap/>
            <w:hideMark/>
          </w:tcPr>
          <w:p w:rsidR="00D23193" w:rsidRPr="00AB1067" w:rsidRDefault="00D23193" w:rsidP="00AA1629">
            <w:pPr>
              <w:jc w:val="center"/>
              <w:rPr>
                <w:sz w:val="24"/>
                <w:szCs w:val="24"/>
              </w:rPr>
            </w:pPr>
            <w:r w:rsidRPr="00AB1067">
              <w:rPr>
                <w:sz w:val="24"/>
                <w:szCs w:val="24"/>
              </w:rPr>
              <w:t>72812,3</w:t>
            </w:r>
          </w:p>
        </w:tc>
        <w:tc>
          <w:tcPr>
            <w:tcW w:w="1240" w:type="dxa"/>
            <w:noWrap/>
            <w:hideMark/>
          </w:tcPr>
          <w:p w:rsidR="00D23193" w:rsidRPr="00AB1067" w:rsidRDefault="00D23193" w:rsidP="00AA1629">
            <w:pPr>
              <w:jc w:val="center"/>
              <w:rPr>
                <w:sz w:val="24"/>
                <w:szCs w:val="24"/>
              </w:rPr>
            </w:pPr>
            <w:r w:rsidRPr="00AB1067">
              <w:rPr>
                <w:sz w:val="24"/>
                <w:szCs w:val="24"/>
              </w:rPr>
              <w:t>206485,6</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900"/>
        </w:trPr>
        <w:tc>
          <w:tcPr>
            <w:tcW w:w="665" w:type="dxa"/>
            <w:noWrap/>
            <w:hideMark/>
          </w:tcPr>
          <w:p w:rsidR="00D23193" w:rsidRPr="00AB1067" w:rsidRDefault="00D23193" w:rsidP="00AA1629">
            <w:pPr>
              <w:jc w:val="center"/>
              <w:rPr>
                <w:sz w:val="24"/>
                <w:szCs w:val="24"/>
              </w:rPr>
            </w:pPr>
            <w:r w:rsidRPr="00AB1067">
              <w:rPr>
                <w:sz w:val="24"/>
                <w:szCs w:val="24"/>
              </w:rPr>
              <w:t>176</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 том числе безвозмез</w:t>
            </w:r>
            <w:r w:rsidRPr="00AB1067">
              <w:rPr>
                <w:sz w:val="24"/>
                <w:szCs w:val="24"/>
              </w:rPr>
              <w:t>д</w:t>
            </w:r>
            <w:r w:rsidRPr="00AB1067">
              <w:rPr>
                <w:sz w:val="24"/>
                <w:szCs w:val="24"/>
              </w:rPr>
              <w:t>ные пост</w:t>
            </w:r>
            <w:r w:rsidRPr="00AB1067">
              <w:rPr>
                <w:sz w:val="24"/>
                <w:szCs w:val="24"/>
              </w:rPr>
              <w:t>у</w:t>
            </w:r>
            <w:r w:rsidRPr="00AB1067">
              <w:rPr>
                <w:sz w:val="24"/>
                <w:szCs w:val="24"/>
              </w:rPr>
              <w:t>пления от физических и юридич</w:t>
            </w:r>
            <w:r w:rsidRPr="00AB1067">
              <w:rPr>
                <w:sz w:val="24"/>
                <w:szCs w:val="24"/>
              </w:rPr>
              <w:t>е</w:t>
            </w:r>
            <w:r w:rsidRPr="00AB1067">
              <w:rPr>
                <w:sz w:val="24"/>
                <w:szCs w:val="24"/>
              </w:rPr>
              <w:t>ских лиц</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93172,0</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62281,0</w:t>
            </w:r>
          </w:p>
        </w:tc>
        <w:tc>
          <w:tcPr>
            <w:tcW w:w="1240" w:type="dxa"/>
            <w:noWrap/>
            <w:hideMark/>
          </w:tcPr>
          <w:p w:rsidR="00D23193" w:rsidRPr="00AB1067" w:rsidRDefault="00D23193" w:rsidP="00AA1629">
            <w:pPr>
              <w:jc w:val="center"/>
              <w:rPr>
                <w:sz w:val="24"/>
                <w:szCs w:val="24"/>
              </w:rPr>
            </w:pPr>
            <w:r w:rsidRPr="00AB1067">
              <w:rPr>
                <w:sz w:val="24"/>
                <w:szCs w:val="24"/>
              </w:rPr>
              <w:t>30891,0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177</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иные вн</w:t>
            </w:r>
            <w:r w:rsidRPr="00AB1067">
              <w:rPr>
                <w:sz w:val="24"/>
                <w:szCs w:val="24"/>
              </w:rPr>
              <w:t>е</w:t>
            </w:r>
            <w:r w:rsidRPr="00AB1067">
              <w:rPr>
                <w:sz w:val="24"/>
                <w:szCs w:val="24"/>
              </w:rPr>
              <w:t>бюджетные источники</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0,0</w:t>
            </w:r>
          </w:p>
        </w:tc>
        <w:tc>
          <w:tcPr>
            <w:tcW w:w="1240" w:type="dxa"/>
            <w:noWrap/>
            <w:hideMark/>
          </w:tcPr>
          <w:p w:rsidR="00D23193" w:rsidRPr="00AB1067" w:rsidRDefault="00D23193" w:rsidP="00AA1629">
            <w:pPr>
              <w:jc w:val="center"/>
              <w:rPr>
                <w:sz w:val="24"/>
                <w:szCs w:val="24"/>
              </w:rPr>
            </w:pPr>
            <w:r w:rsidRPr="00AB1067">
              <w:rPr>
                <w:sz w:val="24"/>
                <w:szCs w:val="24"/>
              </w:rPr>
              <w:t>0,0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178</w:t>
            </w:r>
            <w:r w:rsidR="00AA1629">
              <w:rPr>
                <w:sz w:val="24"/>
                <w:szCs w:val="24"/>
              </w:rPr>
              <w:t>.</w:t>
            </w:r>
          </w:p>
        </w:tc>
        <w:tc>
          <w:tcPr>
            <w:tcW w:w="3162" w:type="dxa"/>
            <w:gridSpan w:val="6"/>
            <w:vMerge w:val="restart"/>
            <w:hideMark/>
          </w:tcPr>
          <w:p w:rsidR="00D23193" w:rsidRPr="00AB1067" w:rsidRDefault="00D23193" w:rsidP="00AA1629">
            <w:pPr>
              <w:ind w:left="57" w:right="57"/>
              <w:jc w:val="both"/>
              <w:rPr>
                <w:sz w:val="24"/>
                <w:szCs w:val="24"/>
              </w:rPr>
            </w:pPr>
            <w:r w:rsidRPr="00AB1067">
              <w:rPr>
                <w:sz w:val="24"/>
                <w:szCs w:val="24"/>
              </w:rPr>
              <w:t>муниципальное автономное образовательное учреждение дополнительного образов</w:t>
            </w:r>
            <w:r w:rsidRPr="00AB1067">
              <w:rPr>
                <w:sz w:val="24"/>
                <w:szCs w:val="24"/>
              </w:rPr>
              <w:t>а</w:t>
            </w:r>
            <w:r w:rsidRPr="00AB1067">
              <w:rPr>
                <w:sz w:val="24"/>
                <w:szCs w:val="24"/>
              </w:rPr>
              <w:t>ния «Специализированная детско-юношеская спорти</w:t>
            </w:r>
            <w:r w:rsidRPr="00AB1067">
              <w:rPr>
                <w:sz w:val="24"/>
                <w:szCs w:val="24"/>
              </w:rPr>
              <w:t>в</w:t>
            </w:r>
            <w:r w:rsidRPr="00AB1067">
              <w:rPr>
                <w:sz w:val="24"/>
                <w:szCs w:val="24"/>
              </w:rPr>
              <w:t xml:space="preserve">ная школа </w:t>
            </w:r>
            <w:r w:rsidR="00AA1629">
              <w:rPr>
                <w:sz w:val="24"/>
                <w:szCs w:val="24"/>
              </w:rPr>
              <w:t>О</w:t>
            </w:r>
            <w:r w:rsidRPr="00AB1067">
              <w:rPr>
                <w:sz w:val="24"/>
                <w:szCs w:val="24"/>
              </w:rPr>
              <w:t>лимпийского р</w:t>
            </w:r>
            <w:r w:rsidRPr="00AB1067">
              <w:rPr>
                <w:sz w:val="24"/>
                <w:szCs w:val="24"/>
              </w:rPr>
              <w:t>е</w:t>
            </w:r>
            <w:r w:rsidRPr="00AB1067">
              <w:rPr>
                <w:sz w:val="24"/>
                <w:szCs w:val="24"/>
              </w:rPr>
              <w:lastRenderedPageBreak/>
              <w:t>зерва Нижневартовского района»</w:t>
            </w:r>
          </w:p>
        </w:tc>
        <w:tc>
          <w:tcPr>
            <w:tcW w:w="1276" w:type="dxa"/>
            <w:hideMark/>
          </w:tcPr>
          <w:p w:rsidR="00D23193" w:rsidRPr="00AB1067" w:rsidRDefault="00D23193" w:rsidP="00AA1629">
            <w:pPr>
              <w:jc w:val="center"/>
              <w:rPr>
                <w:sz w:val="24"/>
                <w:szCs w:val="24"/>
              </w:rPr>
            </w:pPr>
            <w:r w:rsidRPr="00AB1067">
              <w:rPr>
                <w:sz w:val="24"/>
                <w:szCs w:val="24"/>
              </w:rPr>
              <w:lastRenderedPageBreak/>
              <w:t>всего</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461900,7</w:t>
            </w:r>
          </w:p>
        </w:tc>
        <w:tc>
          <w:tcPr>
            <w:tcW w:w="1276" w:type="dxa"/>
            <w:noWrap/>
            <w:hideMark/>
          </w:tcPr>
          <w:p w:rsidR="00D23193" w:rsidRPr="00AB1067" w:rsidRDefault="00D23193" w:rsidP="00AA1629">
            <w:pPr>
              <w:jc w:val="center"/>
              <w:rPr>
                <w:sz w:val="24"/>
                <w:szCs w:val="24"/>
              </w:rPr>
            </w:pPr>
            <w:r w:rsidRPr="00AB1067">
              <w:rPr>
                <w:sz w:val="24"/>
                <w:szCs w:val="24"/>
              </w:rPr>
              <w:t>65746,2</w:t>
            </w:r>
          </w:p>
        </w:tc>
        <w:tc>
          <w:tcPr>
            <w:tcW w:w="1275" w:type="dxa"/>
            <w:noWrap/>
            <w:hideMark/>
          </w:tcPr>
          <w:p w:rsidR="00D23193" w:rsidRPr="00AB1067" w:rsidRDefault="00D23193" w:rsidP="00AA1629">
            <w:pPr>
              <w:jc w:val="center"/>
              <w:rPr>
                <w:sz w:val="24"/>
                <w:szCs w:val="24"/>
              </w:rPr>
            </w:pPr>
            <w:r w:rsidRPr="00AB1067">
              <w:rPr>
                <w:sz w:val="24"/>
                <w:szCs w:val="24"/>
              </w:rPr>
              <w:t>67258,9</w:t>
            </w:r>
          </w:p>
        </w:tc>
        <w:tc>
          <w:tcPr>
            <w:tcW w:w="1240" w:type="dxa"/>
            <w:noWrap/>
            <w:hideMark/>
          </w:tcPr>
          <w:p w:rsidR="00D23193" w:rsidRPr="00AB1067" w:rsidRDefault="00D23193" w:rsidP="00AA1629">
            <w:pPr>
              <w:jc w:val="center"/>
              <w:rPr>
                <w:sz w:val="24"/>
                <w:szCs w:val="24"/>
              </w:rPr>
            </w:pPr>
            <w:r w:rsidRPr="00AB1067">
              <w:rPr>
                <w:sz w:val="24"/>
                <w:szCs w:val="24"/>
              </w:rPr>
              <w:t>57270,5</w:t>
            </w:r>
          </w:p>
        </w:tc>
        <w:tc>
          <w:tcPr>
            <w:tcW w:w="1213" w:type="dxa"/>
            <w:noWrap/>
            <w:hideMark/>
          </w:tcPr>
          <w:p w:rsidR="00D23193" w:rsidRPr="00AB1067" w:rsidRDefault="00D23193" w:rsidP="00AA1629">
            <w:pPr>
              <w:jc w:val="center"/>
              <w:rPr>
                <w:sz w:val="24"/>
                <w:szCs w:val="24"/>
              </w:rPr>
            </w:pPr>
            <w:r w:rsidRPr="00AB1067">
              <w:rPr>
                <w:sz w:val="24"/>
                <w:szCs w:val="24"/>
              </w:rPr>
              <w:t>55456,7</w:t>
            </w:r>
          </w:p>
        </w:tc>
        <w:tc>
          <w:tcPr>
            <w:tcW w:w="1091" w:type="dxa"/>
            <w:noWrap/>
            <w:hideMark/>
          </w:tcPr>
          <w:p w:rsidR="00D23193" w:rsidRPr="00AB1067" w:rsidRDefault="00D23193" w:rsidP="00AA1629">
            <w:pPr>
              <w:jc w:val="center"/>
              <w:rPr>
                <w:sz w:val="24"/>
                <w:szCs w:val="24"/>
              </w:rPr>
            </w:pPr>
            <w:r w:rsidRPr="00AB1067">
              <w:rPr>
                <w:sz w:val="24"/>
                <w:szCs w:val="24"/>
              </w:rPr>
              <w:t>55773,1</w:t>
            </w:r>
          </w:p>
        </w:tc>
        <w:tc>
          <w:tcPr>
            <w:tcW w:w="808" w:type="dxa"/>
            <w:noWrap/>
            <w:hideMark/>
          </w:tcPr>
          <w:p w:rsidR="00D23193" w:rsidRPr="00AB1067" w:rsidRDefault="00D23193" w:rsidP="00AA1629">
            <w:pPr>
              <w:jc w:val="center"/>
              <w:rPr>
                <w:sz w:val="24"/>
                <w:szCs w:val="24"/>
              </w:rPr>
            </w:pPr>
            <w:r w:rsidRPr="00AB1067">
              <w:rPr>
                <w:sz w:val="24"/>
                <w:szCs w:val="24"/>
              </w:rPr>
              <w:t>78241,8</w:t>
            </w:r>
          </w:p>
        </w:tc>
        <w:tc>
          <w:tcPr>
            <w:tcW w:w="634" w:type="dxa"/>
            <w:noWrap/>
            <w:hideMark/>
          </w:tcPr>
          <w:p w:rsidR="00D23193" w:rsidRPr="00AB1067" w:rsidRDefault="00D23193" w:rsidP="00AA1629">
            <w:pPr>
              <w:jc w:val="center"/>
              <w:rPr>
                <w:sz w:val="24"/>
                <w:szCs w:val="24"/>
              </w:rPr>
            </w:pPr>
            <w:r w:rsidRPr="00AB1067">
              <w:rPr>
                <w:sz w:val="24"/>
                <w:szCs w:val="24"/>
              </w:rPr>
              <w:t>82153,6</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179</w:t>
            </w:r>
            <w:r w:rsidR="00AA1629">
              <w:rPr>
                <w:sz w:val="24"/>
                <w:szCs w:val="24"/>
              </w:rPr>
              <w:t>.</w:t>
            </w:r>
          </w:p>
        </w:tc>
        <w:tc>
          <w:tcPr>
            <w:tcW w:w="3162" w:type="dxa"/>
            <w:gridSpan w:val="6"/>
            <w:vMerge/>
            <w:hideMark/>
          </w:tcPr>
          <w:p w:rsidR="00D23193" w:rsidRPr="00AB1067" w:rsidRDefault="00D23193" w:rsidP="00AA1629">
            <w:pPr>
              <w:ind w:left="57" w:right="57"/>
              <w:jc w:val="both"/>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а</w:t>
            </w:r>
            <w:r w:rsidRPr="00AB1067">
              <w:rPr>
                <w:sz w:val="24"/>
                <w:szCs w:val="24"/>
              </w:rPr>
              <w:t>в</w:t>
            </w:r>
            <w:r w:rsidRPr="00AB1067">
              <w:rPr>
                <w:sz w:val="24"/>
                <w:szCs w:val="24"/>
              </w:rPr>
              <w:t>тономного округа</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960,0</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960,0</w:t>
            </w:r>
          </w:p>
        </w:tc>
        <w:tc>
          <w:tcPr>
            <w:tcW w:w="1240" w:type="dxa"/>
            <w:noWrap/>
            <w:hideMark/>
          </w:tcPr>
          <w:p w:rsidR="00D23193" w:rsidRPr="00AB1067" w:rsidRDefault="00D23193" w:rsidP="00AA1629">
            <w:pPr>
              <w:jc w:val="center"/>
              <w:rPr>
                <w:sz w:val="24"/>
                <w:szCs w:val="24"/>
              </w:rPr>
            </w:pPr>
            <w:r w:rsidRPr="00AB1067">
              <w:rPr>
                <w:sz w:val="24"/>
                <w:szCs w:val="24"/>
              </w:rPr>
              <w:t>0,0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180</w:t>
            </w:r>
            <w:r w:rsidR="00AA1629">
              <w:rPr>
                <w:sz w:val="24"/>
                <w:szCs w:val="24"/>
              </w:rPr>
              <w:t>.</w:t>
            </w:r>
          </w:p>
        </w:tc>
        <w:tc>
          <w:tcPr>
            <w:tcW w:w="3162" w:type="dxa"/>
            <w:gridSpan w:val="6"/>
            <w:vMerge/>
            <w:hideMark/>
          </w:tcPr>
          <w:p w:rsidR="00D23193" w:rsidRPr="00AB1067" w:rsidRDefault="00D23193" w:rsidP="00AA1629">
            <w:pPr>
              <w:ind w:left="57" w:right="57"/>
              <w:jc w:val="both"/>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 xml:space="preserve">бюджет </w:t>
            </w:r>
            <w:r w:rsidRPr="00AB1067">
              <w:rPr>
                <w:sz w:val="24"/>
                <w:szCs w:val="24"/>
              </w:rPr>
              <w:lastRenderedPageBreak/>
              <w:t>района,</w:t>
            </w:r>
          </w:p>
        </w:tc>
        <w:tc>
          <w:tcPr>
            <w:tcW w:w="1378" w:type="dxa"/>
            <w:hideMark/>
          </w:tcPr>
          <w:p w:rsidR="00D23193" w:rsidRPr="00AB1067" w:rsidRDefault="00D23193" w:rsidP="00AA1629">
            <w:pPr>
              <w:jc w:val="center"/>
              <w:rPr>
                <w:sz w:val="24"/>
                <w:szCs w:val="24"/>
              </w:rPr>
            </w:pPr>
            <w:r w:rsidRPr="00AB1067">
              <w:rPr>
                <w:sz w:val="24"/>
                <w:szCs w:val="24"/>
              </w:rPr>
              <w:lastRenderedPageBreak/>
              <w:t>х</w:t>
            </w:r>
          </w:p>
        </w:tc>
        <w:tc>
          <w:tcPr>
            <w:tcW w:w="1296" w:type="dxa"/>
            <w:noWrap/>
            <w:hideMark/>
          </w:tcPr>
          <w:p w:rsidR="00D23193" w:rsidRPr="00AB1067" w:rsidRDefault="00D23193" w:rsidP="00AA1629">
            <w:pPr>
              <w:jc w:val="center"/>
              <w:rPr>
                <w:sz w:val="24"/>
                <w:szCs w:val="24"/>
              </w:rPr>
            </w:pPr>
            <w:r w:rsidRPr="00AB1067">
              <w:rPr>
                <w:sz w:val="24"/>
                <w:szCs w:val="24"/>
              </w:rPr>
              <w:t>418006,5</w:t>
            </w:r>
          </w:p>
        </w:tc>
        <w:tc>
          <w:tcPr>
            <w:tcW w:w="1276" w:type="dxa"/>
            <w:noWrap/>
            <w:hideMark/>
          </w:tcPr>
          <w:p w:rsidR="00D23193" w:rsidRPr="00AB1067" w:rsidRDefault="00D23193" w:rsidP="00AA1629">
            <w:pPr>
              <w:jc w:val="center"/>
              <w:rPr>
                <w:sz w:val="24"/>
                <w:szCs w:val="24"/>
              </w:rPr>
            </w:pPr>
            <w:r w:rsidRPr="00AB1067">
              <w:rPr>
                <w:sz w:val="24"/>
                <w:szCs w:val="24"/>
              </w:rPr>
              <w:t>57346,2</w:t>
            </w:r>
          </w:p>
        </w:tc>
        <w:tc>
          <w:tcPr>
            <w:tcW w:w="1275" w:type="dxa"/>
            <w:noWrap/>
            <w:hideMark/>
          </w:tcPr>
          <w:p w:rsidR="00D23193" w:rsidRPr="00AB1067" w:rsidRDefault="00D23193" w:rsidP="00AA1629">
            <w:pPr>
              <w:jc w:val="center"/>
              <w:rPr>
                <w:sz w:val="24"/>
                <w:szCs w:val="24"/>
              </w:rPr>
            </w:pPr>
            <w:r w:rsidRPr="00AB1067">
              <w:rPr>
                <w:sz w:val="24"/>
                <w:szCs w:val="24"/>
              </w:rPr>
              <w:t>56828,9</w:t>
            </w:r>
          </w:p>
        </w:tc>
        <w:tc>
          <w:tcPr>
            <w:tcW w:w="1240" w:type="dxa"/>
            <w:noWrap/>
            <w:hideMark/>
          </w:tcPr>
          <w:p w:rsidR="00D23193" w:rsidRPr="00AB1067" w:rsidRDefault="00D23193" w:rsidP="00AA1629">
            <w:pPr>
              <w:jc w:val="center"/>
              <w:rPr>
                <w:sz w:val="24"/>
                <w:szCs w:val="24"/>
              </w:rPr>
            </w:pPr>
            <w:r w:rsidRPr="00AB1067">
              <w:rPr>
                <w:sz w:val="24"/>
                <w:szCs w:val="24"/>
              </w:rPr>
              <w:t>52720,5</w:t>
            </w:r>
          </w:p>
        </w:tc>
        <w:tc>
          <w:tcPr>
            <w:tcW w:w="1213" w:type="dxa"/>
            <w:noWrap/>
            <w:hideMark/>
          </w:tcPr>
          <w:p w:rsidR="00D23193" w:rsidRPr="00AB1067" w:rsidRDefault="00D23193" w:rsidP="00AA1629">
            <w:pPr>
              <w:jc w:val="center"/>
              <w:rPr>
                <w:sz w:val="24"/>
                <w:szCs w:val="24"/>
              </w:rPr>
            </w:pPr>
            <w:r w:rsidRPr="00AB1067">
              <w:rPr>
                <w:sz w:val="24"/>
                <w:szCs w:val="24"/>
              </w:rPr>
              <w:t>50756,7</w:t>
            </w:r>
          </w:p>
        </w:tc>
        <w:tc>
          <w:tcPr>
            <w:tcW w:w="1091" w:type="dxa"/>
            <w:noWrap/>
            <w:hideMark/>
          </w:tcPr>
          <w:p w:rsidR="00D23193" w:rsidRPr="00AB1067" w:rsidRDefault="00D23193" w:rsidP="00AA1629">
            <w:pPr>
              <w:jc w:val="center"/>
              <w:rPr>
                <w:sz w:val="24"/>
                <w:szCs w:val="24"/>
              </w:rPr>
            </w:pPr>
            <w:r w:rsidRPr="00AB1067">
              <w:rPr>
                <w:sz w:val="24"/>
                <w:szCs w:val="24"/>
              </w:rPr>
              <w:t>50756,7</w:t>
            </w:r>
          </w:p>
        </w:tc>
        <w:tc>
          <w:tcPr>
            <w:tcW w:w="808" w:type="dxa"/>
            <w:noWrap/>
            <w:hideMark/>
          </w:tcPr>
          <w:p w:rsidR="00D23193" w:rsidRPr="00AB1067" w:rsidRDefault="00D23193" w:rsidP="00AA1629">
            <w:pPr>
              <w:jc w:val="center"/>
              <w:rPr>
                <w:sz w:val="24"/>
                <w:szCs w:val="24"/>
              </w:rPr>
            </w:pPr>
            <w:r w:rsidRPr="00AB1067">
              <w:rPr>
                <w:sz w:val="24"/>
                <w:szCs w:val="24"/>
              </w:rPr>
              <w:t>72974,6</w:t>
            </w:r>
          </w:p>
        </w:tc>
        <w:tc>
          <w:tcPr>
            <w:tcW w:w="634" w:type="dxa"/>
            <w:noWrap/>
            <w:hideMark/>
          </w:tcPr>
          <w:p w:rsidR="00D23193" w:rsidRPr="00AB1067" w:rsidRDefault="00D23193" w:rsidP="00AA1629">
            <w:pPr>
              <w:jc w:val="center"/>
              <w:rPr>
                <w:sz w:val="24"/>
                <w:szCs w:val="24"/>
              </w:rPr>
            </w:pPr>
            <w:r w:rsidRPr="00AB1067">
              <w:rPr>
                <w:sz w:val="24"/>
                <w:szCs w:val="24"/>
              </w:rPr>
              <w:t>76623</w:t>
            </w:r>
            <w:r w:rsidRPr="00AB1067">
              <w:rPr>
                <w:sz w:val="24"/>
                <w:szCs w:val="24"/>
              </w:rPr>
              <w:lastRenderedPageBreak/>
              <w:t>,0</w:t>
            </w:r>
          </w:p>
        </w:tc>
      </w:tr>
      <w:tr w:rsidR="00AB1067" w:rsidRPr="00AB1067" w:rsidTr="00AA1629">
        <w:trPr>
          <w:trHeight w:val="900"/>
        </w:trPr>
        <w:tc>
          <w:tcPr>
            <w:tcW w:w="665" w:type="dxa"/>
            <w:noWrap/>
            <w:hideMark/>
          </w:tcPr>
          <w:p w:rsidR="00D23193" w:rsidRPr="00AB1067" w:rsidRDefault="00D23193" w:rsidP="00AA1629">
            <w:pPr>
              <w:jc w:val="center"/>
              <w:rPr>
                <w:sz w:val="24"/>
                <w:szCs w:val="24"/>
              </w:rPr>
            </w:pPr>
            <w:r w:rsidRPr="00AB1067">
              <w:rPr>
                <w:sz w:val="24"/>
                <w:szCs w:val="24"/>
              </w:rPr>
              <w:lastRenderedPageBreak/>
              <w:t>181</w:t>
            </w:r>
            <w:r w:rsidR="00AA1629">
              <w:rPr>
                <w:sz w:val="24"/>
                <w:szCs w:val="24"/>
              </w:rPr>
              <w:t>.</w:t>
            </w:r>
          </w:p>
        </w:tc>
        <w:tc>
          <w:tcPr>
            <w:tcW w:w="3162" w:type="dxa"/>
            <w:gridSpan w:val="6"/>
            <w:vMerge/>
            <w:hideMark/>
          </w:tcPr>
          <w:p w:rsidR="00D23193" w:rsidRPr="00AB1067" w:rsidRDefault="00D23193" w:rsidP="00AA1629">
            <w:pPr>
              <w:ind w:left="57" w:right="57"/>
              <w:jc w:val="both"/>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в том числе безвозмез</w:t>
            </w:r>
            <w:r w:rsidRPr="00AB1067">
              <w:rPr>
                <w:sz w:val="24"/>
                <w:szCs w:val="24"/>
              </w:rPr>
              <w:t>д</w:t>
            </w:r>
            <w:r w:rsidRPr="00AB1067">
              <w:rPr>
                <w:sz w:val="24"/>
                <w:szCs w:val="24"/>
              </w:rPr>
              <w:t>ные пост</w:t>
            </w:r>
            <w:r w:rsidRPr="00AB1067">
              <w:rPr>
                <w:sz w:val="24"/>
                <w:szCs w:val="24"/>
              </w:rPr>
              <w:t>у</w:t>
            </w:r>
            <w:r w:rsidRPr="00AB1067">
              <w:rPr>
                <w:sz w:val="24"/>
                <w:szCs w:val="24"/>
              </w:rPr>
              <w:t>пления от физических и юридич</w:t>
            </w:r>
            <w:r w:rsidRPr="00AB1067">
              <w:rPr>
                <w:sz w:val="24"/>
                <w:szCs w:val="24"/>
              </w:rPr>
              <w:t>е</w:t>
            </w:r>
            <w:r w:rsidRPr="00AB1067">
              <w:rPr>
                <w:sz w:val="24"/>
                <w:szCs w:val="24"/>
              </w:rPr>
              <w:t>ских лиц</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p>
        </w:tc>
        <w:tc>
          <w:tcPr>
            <w:tcW w:w="1275" w:type="dxa"/>
            <w:noWrap/>
            <w:hideMark/>
          </w:tcPr>
          <w:p w:rsidR="00D23193" w:rsidRPr="00AB1067" w:rsidRDefault="00D23193" w:rsidP="00AA1629">
            <w:pPr>
              <w:jc w:val="center"/>
              <w:rPr>
                <w:sz w:val="24"/>
                <w:szCs w:val="24"/>
              </w:rPr>
            </w:pPr>
          </w:p>
        </w:tc>
        <w:tc>
          <w:tcPr>
            <w:tcW w:w="1240" w:type="dxa"/>
            <w:noWrap/>
            <w:hideMark/>
          </w:tcPr>
          <w:p w:rsidR="00D23193" w:rsidRPr="00AB1067" w:rsidRDefault="00D23193" w:rsidP="00AA1629">
            <w:pPr>
              <w:jc w:val="center"/>
              <w:rPr>
                <w:sz w:val="24"/>
                <w:szCs w:val="24"/>
              </w:rPr>
            </w:pPr>
          </w:p>
        </w:tc>
        <w:tc>
          <w:tcPr>
            <w:tcW w:w="1213" w:type="dxa"/>
            <w:noWrap/>
            <w:hideMark/>
          </w:tcPr>
          <w:p w:rsidR="00D23193" w:rsidRPr="00AB1067" w:rsidRDefault="00D23193" w:rsidP="00AA1629">
            <w:pPr>
              <w:jc w:val="center"/>
              <w:rPr>
                <w:sz w:val="24"/>
                <w:szCs w:val="24"/>
              </w:rPr>
            </w:pPr>
          </w:p>
        </w:tc>
        <w:tc>
          <w:tcPr>
            <w:tcW w:w="1091" w:type="dxa"/>
            <w:noWrap/>
            <w:hideMark/>
          </w:tcPr>
          <w:p w:rsidR="00D23193" w:rsidRPr="00AB1067" w:rsidRDefault="00D23193" w:rsidP="00AA1629">
            <w:pPr>
              <w:jc w:val="center"/>
              <w:rPr>
                <w:sz w:val="24"/>
                <w:szCs w:val="24"/>
              </w:rPr>
            </w:pPr>
          </w:p>
        </w:tc>
        <w:tc>
          <w:tcPr>
            <w:tcW w:w="808" w:type="dxa"/>
            <w:noWrap/>
            <w:hideMark/>
          </w:tcPr>
          <w:p w:rsidR="00D23193" w:rsidRPr="00AB1067" w:rsidRDefault="00D23193" w:rsidP="00AA1629">
            <w:pPr>
              <w:jc w:val="center"/>
              <w:rPr>
                <w:sz w:val="24"/>
                <w:szCs w:val="24"/>
              </w:rPr>
            </w:pPr>
          </w:p>
        </w:tc>
        <w:tc>
          <w:tcPr>
            <w:tcW w:w="634" w:type="dxa"/>
            <w:noWrap/>
            <w:hideMark/>
          </w:tcPr>
          <w:p w:rsidR="00D23193" w:rsidRPr="00AB1067" w:rsidRDefault="00D23193" w:rsidP="00AA1629">
            <w:pPr>
              <w:jc w:val="center"/>
              <w:rPr>
                <w:sz w:val="24"/>
                <w:szCs w:val="24"/>
              </w:rPr>
            </w:pP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182</w:t>
            </w:r>
            <w:r w:rsidR="00AA1629">
              <w:rPr>
                <w:sz w:val="24"/>
                <w:szCs w:val="24"/>
              </w:rPr>
              <w:t>.</w:t>
            </w:r>
          </w:p>
        </w:tc>
        <w:tc>
          <w:tcPr>
            <w:tcW w:w="3162" w:type="dxa"/>
            <w:gridSpan w:val="6"/>
            <w:vMerge/>
            <w:hideMark/>
          </w:tcPr>
          <w:p w:rsidR="00D23193" w:rsidRPr="00AB1067" w:rsidRDefault="00D23193" w:rsidP="00AA1629">
            <w:pPr>
              <w:ind w:left="57" w:right="57"/>
              <w:jc w:val="both"/>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иные вн</w:t>
            </w:r>
            <w:r w:rsidRPr="00AB1067">
              <w:rPr>
                <w:sz w:val="24"/>
                <w:szCs w:val="24"/>
              </w:rPr>
              <w:t>е</w:t>
            </w:r>
            <w:r w:rsidRPr="00AB1067">
              <w:rPr>
                <w:sz w:val="24"/>
                <w:szCs w:val="24"/>
              </w:rPr>
              <w:t>бюджетные источники</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42934,2</w:t>
            </w:r>
          </w:p>
        </w:tc>
        <w:tc>
          <w:tcPr>
            <w:tcW w:w="1276" w:type="dxa"/>
            <w:noWrap/>
            <w:hideMark/>
          </w:tcPr>
          <w:p w:rsidR="00D23193" w:rsidRPr="00AB1067" w:rsidRDefault="00D23193" w:rsidP="00AA1629">
            <w:pPr>
              <w:jc w:val="center"/>
              <w:rPr>
                <w:sz w:val="24"/>
                <w:szCs w:val="24"/>
              </w:rPr>
            </w:pPr>
            <w:r w:rsidRPr="00AB1067">
              <w:rPr>
                <w:sz w:val="24"/>
                <w:szCs w:val="24"/>
              </w:rPr>
              <w:t>8400,0</w:t>
            </w:r>
          </w:p>
        </w:tc>
        <w:tc>
          <w:tcPr>
            <w:tcW w:w="1275" w:type="dxa"/>
            <w:noWrap/>
            <w:hideMark/>
          </w:tcPr>
          <w:p w:rsidR="00D23193" w:rsidRPr="00AB1067" w:rsidRDefault="00D23193" w:rsidP="00AA1629">
            <w:pPr>
              <w:jc w:val="center"/>
              <w:rPr>
                <w:sz w:val="24"/>
                <w:szCs w:val="24"/>
              </w:rPr>
            </w:pPr>
            <w:r w:rsidRPr="00AB1067">
              <w:rPr>
                <w:sz w:val="24"/>
                <w:szCs w:val="24"/>
              </w:rPr>
              <w:t>9470,0</w:t>
            </w:r>
          </w:p>
        </w:tc>
        <w:tc>
          <w:tcPr>
            <w:tcW w:w="1240" w:type="dxa"/>
            <w:noWrap/>
            <w:hideMark/>
          </w:tcPr>
          <w:p w:rsidR="00D23193" w:rsidRPr="00AB1067" w:rsidRDefault="00D23193" w:rsidP="00AA1629">
            <w:pPr>
              <w:jc w:val="center"/>
              <w:rPr>
                <w:sz w:val="24"/>
                <w:szCs w:val="24"/>
              </w:rPr>
            </w:pPr>
            <w:r w:rsidRPr="00AB1067">
              <w:rPr>
                <w:sz w:val="24"/>
                <w:szCs w:val="24"/>
              </w:rPr>
              <w:t>4550,0</w:t>
            </w:r>
          </w:p>
        </w:tc>
        <w:tc>
          <w:tcPr>
            <w:tcW w:w="1213" w:type="dxa"/>
            <w:noWrap/>
            <w:hideMark/>
          </w:tcPr>
          <w:p w:rsidR="00D23193" w:rsidRPr="00AB1067" w:rsidRDefault="00D23193" w:rsidP="00AA1629">
            <w:pPr>
              <w:jc w:val="center"/>
              <w:rPr>
                <w:sz w:val="24"/>
                <w:szCs w:val="24"/>
              </w:rPr>
            </w:pPr>
            <w:r w:rsidRPr="00AB1067">
              <w:rPr>
                <w:sz w:val="24"/>
                <w:szCs w:val="24"/>
              </w:rPr>
              <w:t>4700,0</w:t>
            </w:r>
          </w:p>
        </w:tc>
        <w:tc>
          <w:tcPr>
            <w:tcW w:w="1091" w:type="dxa"/>
            <w:noWrap/>
            <w:hideMark/>
          </w:tcPr>
          <w:p w:rsidR="00D23193" w:rsidRPr="00AB1067" w:rsidRDefault="00D23193" w:rsidP="00AA1629">
            <w:pPr>
              <w:jc w:val="center"/>
              <w:rPr>
                <w:sz w:val="24"/>
                <w:szCs w:val="24"/>
              </w:rPr>
            </w:pPr>
            <w:r w:rsidRPr="00AB1067">
              <w:rPr>
                <w:sz w:val="24"/>
                <w:szCs w:val="24"/>
              </w:rPr>
              <w:t>5016,4</w:t>
            </w:r>
          </w:p>
        </w:tc>
        <w:tc>
          <w:tcPr>
            <w:tcW w:w="808" w:type="dxa"/>
            <w:noWrap/>
            <w:hideMark/>
          </w:tcPr>
          <w:p w:rsidR="00D23193" w:rsidRPr="00AB1067" w:rsidRDefault="00D23193" w:rsidP="00AA1629">
            <w:pPr>
              <w:jc w:val="center"/>
              <w:rPr>
                <w:sz w:val="24"/>
                <w:szCs w:val="24"/>
              </w:rPr>
            </w:pPr>
            <w:r w:rsidRPr="00AB1067">
              <w:rPr>
                <w:sz w:val="24"/>
                <w:szCs w:val="24"/>
              </w:rPr>
              <w:t>5267,2</w:t>
            </w:r>
          </w:p>
        </w:tc>
        <w:tc>
          <w:tcPr>
            <w:tcW w:w="634" w:type="dxa"/>
            <w:noWrap/>
            <w:hideMark/>
          </w:tcPr>
          <w:p w:rsidR="00D23193" w:rsidRPr="00AB1067" w:rsidRDefault="00D23193" w:rsidP="00AA1629">
            <w:pPr>
              <w:jc w:val="center"/>
              <w:rPr>
                <w:sz w:val="24"/>
                <w:szCs w:val="24"/>
              </w:rPr>
            </w:pPr>
            <w:r w:rsidRPr="00AB1067">
              <w:rPr>
                <w:sz w:val="24"/>
                <w:szCs w:val="24"/>
              </w:rPr>
              <w:t>5530,6</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183</w:t>
            </w:r>
            <w:r w:rsidR="00AA1629">
              <w:rPr>
                <w:sz w:val="24"/>
                <w:szCs w:val="24"/>
              </w:rPr>
              <w:t>.</w:t>
            </w:r>
          </w:p>
        </w:tc>
        <w:tc>
          <w:tcPr>
            <w:tcW w:w="3162" w:type="dxa"/>
            <w:gridSpan w:val="6"/>
            <w:vMerge w:val="restart"/>
            <w:hideMark/>
          </w:tcPr>
          <w:p w:rsidR="00D23193" w:rsidRPr="00AB1067" w:rsidRDefault="00D23193" w:rsidP="00AA1629">
            <w:pPr>
              <w:ind w:left="57" w:right="57"/>
              <w:jc w:val="both"/>
              <w:rPr>
                <w:sz w:val="24"/>
                <w:szCs w:val="24"/>
              </w:rPr>
            </w:pPr>
            <w:r w:rsidRPr="00AB1067">
              <w:rPr>
                <w:sz w:val="24"/>
                <w:szCs w:val="24"/>
              </w:rPr>
              <w:t>муниципальное автономное образовательное учреждение дополнительного образов</w:t>
            </w:r>
            <w:r w:rsidRPr="00AB1067">
              <w:rPr>
                <w:sz w:val="24"/>
                <w:szCs w:val="24"/>
              </w:rPr>
              <w:t>а</w:t>
            </w:r>
            <w:r w:rsidRPr="00AB1067">
              <w:rPr>
                <w:sz w:val="24"/>
                <w:szCs w:val="24"/>
              </w:rPr>
              <w:t>ния детей «Новоаганская детско-юношеская спорти</w:t>
            </w:r>
            <w:r w:rsidRPr="00AB1067">
              <w:rPr>
                <w:sz w:val="24"/>
                <w:szCs w:val="24"/>
              </w:rPr>
              <w:t>в</w:t>
            </w:r>
            <w:r w:rsidRPr="00AB1067">
              <w:rPr>
                <w:sz w:val="24"/>
                <w:szCs w:val="24"/>
              </w:rPr>
              <w:t>ная школа «Олимп»</w:t>
            </w:r>
          </w:p>
        </w:tc>
        <w:tc>
          <w:tcPr>
            <w:tcW w:w="1276" w:type="dxa"/>
            <w:hideMark/>
          </w:tcPr>
          <w:p w:rsidR="00D23193" w:rsidRPr="00AB1067" w:rsidRDefault="00D23193" w:rsidP="00AA1629">
            <w:pPr>
              <w:jc w:val="center"/>
              <w:rPr>
                <w:sz w:val="24"/>
                <w:szCs w:val="24"/>
              </w:rPr>
            </w:pPr>
            <w:r w:rsidRPr="00AB1067">
              <w:rPr>
                <w:sz w:val="24"/>
                <w:szCs w:val="24"/>
              </w:rPr>
              <w:t>всего</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234388,6</w:t>
            </w:r>
          </w:p>
        </w:tc>
        <w:tc>
          <w:tcPr>
            <w:tcW w:w="1276" w:type="dxa"/>
            <w:noWrap/>
            <w:hideMark/>
          </w:tcPr>
          <w:p w:rsidR="00D23193" w:rsidRPr="00AB1067" w:rsidRDefault="00D23193" w:rsidP="00AA1629">
            <w:pPr>
              <w:jc w:val="center"/>
              <w:rPr>
                <w:sz w:val="24"/>
                <w:szCs w:val="24"/>
              </w:rPr>
            </w:pPr>
            <w:r w:rsidRPr="00AB1067">
              <w:rPr>
                <w:sz w:val="24"/>
                <w:szCs w:val="24"/>
              </w:rPr>
              <w:t>31958,8</w:t>
            </w:r>
          </w:p>
        </w:tc>
        <w:tc>
          <w:tcPr>
            <w:tcW w:w="1275" w:type="dxa"/>
            <w:noWrap/>
            <w:hideMark/>
          </w:tcPr>
          <w:p w:rsidR="00D23193" w:rsidRPr="00AB1067" w:rsidRDefault="00D23193" w:rsidP="00AA1629">
            <w:pPr>
              <w:jc w:val="center"/>
              <w:rPr>
                <w:sz w:val="24"/>
                <w:szCs w:val="24"/>
              </w:rPr>
            </w:pPr>
            <w:r w:rsidRPr="00AB1067">
              <w:rPr>
                <w:sz w:val="24"/>
                <w:szCs w:val="24"/>
              </w:rPr>
              <w:t>31165,5</w:t>
            </w:r>
          </w:p>
        </w:tc>
        <w:tc>
          <w:tcPr>
            <w:tcW w:w="1240" w:type="dxa"/>
            <w:noWrap/>
            <w:hideMark/>
          </w:tcPr>
          <w:p w:rsidR="00D23193" w:rsidRPr="00AB1067" w:rsidRDefault="00D23193" w:rsidP="00AA1629">
            <w:pPr>
              <w:jc w:val="center"/>
              <w:rPr>
                <w:sz w:val="24"/>
                <w:szCs w:val="24"/>
              </w:rPr>
            </w:pPr>
            <w:r w:rsidRPr="00AB1067">
              <w:rPr>
                <w:sz w:val="24"/>
                <w:szCs w:val="24"/>
              </w:rPr>
              <w:t>29760,1</w:t>
            </w:r>
          </w:p>
        </w:tc>
        <w:tc>
          <w:tcPr>
            <w:tcW w:w="1213" w:type="dxa"/>
            <w:noWrap/>
            <w:hideMark/>
          </w:tcPr>
          <w:p w:rsidR="00D23193" w:rsidRPr="00AB1067" w:rsidRDefault="00D23193" w:rsidP="00AA1629">
            <w:pPr>
              <w:jc w:val="center"/>
              <w:rPr>
                <w:sz w:val="24"/>
                <w:szCs w:val="24"/>
              </w:rPr>
            </w:pPr>
            <w:r w:rsidRPr="00AB1067">
              <w:rPr>
                <w:sz w:val="24"/>
                <w:szCs w:val="24"/>
              </w:rPr>
              <w:t>29299,9</w:t>
            </w:r>
          </w:p>
        </w:tc>
        <w:tc>
          <w:tcPr>
            <w:tcW w:w="1091" w:type="dxa"/>
            <w:noWrap/>
            <w:hideMark/>
          </w:tcPr>
          <w:p w:rsidR="00D23193" w:rsidRPr="00AB1067" w:rsidRDefault="00D23193" w:rsidP="00AA1629">
            <w:pPr>
              <w:jc w:val="center"/>
              <w:rPr>
                <w:sz w:val="24"/>
                <w:szCs w:val="24"/>
              </w:rPr>
            </w:pPr>
            <w:r w:rsidRPr="00AB1067">
              <w:rPr>
                <w:sz w:val="24"/>
                <w:szCs w:val="24"/>
              </w:rPr>
              <w:t>29339,9</w:t>
            </w:r>
          </w:p>
        </w:tc>
        <w:tc>
          <w:tcPr>
            <w:tcW w:w="808" w:type="dxa"/>
            <w:noWrap/>
            <w:hideMark/>
          </w:tcPr>
          <w:p w:rsidR="00D23193" w:rsidRPr="00AB1067" w:rsidRDefault="00D23193" w:rsidP="00AA1629">
            <w:pPr>
              <w:jc w:val="center"/>
              <w:rPr>
                <w:sz w:val="24"/>
                <w:szCs w:val="24"/>
              </w:rPr>
            </w:pPr>
            <w:r w:rsidRPr="00AB1067">
              <w:rPr>
                <w:sz w:val="24"/>
                <w:szCs w:val="24"/>
              </w:rPr>
              <w:t>40421,6</w:t>
            </w:r>
          </w:p>
        </w:tc>
        <w:tc>
          <w:tcPr>
            <w:tcW w:w="634" w:type="dxa"/>
            <w:noWrap/>
            <w:hideMark/>
          </w:tcPr>
          <w:p w:rsidR="00D23193" w:rsidRPr="00AB1067" w:rsidRDefault="00D23193" w:rsidP="00AA1629">
            <w:pPr>
              <w:jc w:val="center"/>
              <w:rPr>
                <w:sz w:val="24"/>
                <w:szCs w:val="24"/>
              </w:rPr>
            </w:pPr>
            <w:r w:rsidRPr="00AB1067">
              <w:rPr>
                <w:sz w:val="24"/>
                <w:szCs w:val="24"/>
              </w:rPr>
              <w:t>42442,7</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184</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а</w:t>
            </w:r>
            <w:r w:rsidRPr="00AB1067">
              <w:rPr>
                <w:sz w:val="24"/>
                <w:szCs w:val="24"/>
              </w:rPr>
              <w:t>в</w:t>
            </w:r>
            <w:r w:rsidRPr="00AB1067">
              <w:rPr>
                <w:sz w:val="24"/>
                <w:szCs w:val="24"/>
              </w:rPr>
              <w:t>тономного округа</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640,0</w:t>
            </w:r>
          </w:p>
        </w:tc>
        <w:tc>
          <w:tcPr>
            <w:tcW w:w="1276" w:type="dxa"/>
            <w:noWrap/>
            <w:hideMark/>
          </w:tcPr>
          <w:p w:rsidR="00D23193" w:rsidRPr="00AB1067" w:rsidRDefault="00D23193" w:rsidP="00AA1629">
            <w:pPr>
              <w:jc w:val="center"/>
              <w:rPr>
                <w:sz w:val="24"/>
                <w:szCs w:val="24"/>
              </w:rPr>
            </w:pPr>
            <w:r w:rsidRPr="00AB1067">
              <w:rPr>
                <w:sz w:val="24"/>
                <w:szCs w:val="24"/>
              </w:rPr>
              <w:t>0,0</w:t>
            </w:r>
          </w:p>
        </w:tc>
        <w:tc>
          <w:tcPr>
            <w:tcW w:w="1275" w:type="dxa"/>
            <w:noWrap/>
            <w:hideMark/>
          </w:tcPr>
          <w:p w:rsidR="00D23193" w:rsidRPr="00AB1067" w:rsidRDefault="00D23193" w:rsidP="00AA1629">
            <w:pPr>
              <w:jc w:val="center"/>
              <w:rPr>
                <w:sz w:val="24"/>
                <w:szCs w:val="24"/>
              </w:rPr>
            </w:pPr>
            <w:r w:rsidRPr="00AB1067">
              <w:rPr>
                <w:sz w:val="24"/>
                <w:szCs w:val="24"/>
              </w:rPr>
              <w:t>640,0</w:t>
            </w:r>
          </w:p>
        </w:tc>
        <w:tc>
          <w:tcPr>
            <w:tcW w:w="1240" w:type="dxa"/>
            <w:noWrap/>
            <w:hideMark/>
          </w:tcPr>
          <w:p w:rsidR="00D23193" w:rsidRPr="00AB1067" w:rsidRDefault="00D23193" w:rsidP="00AA1629">
            <w:pPr>
              <w:jc w:val="center"/>
              <w:rPr>
                <w:sz w:val="24"/>
                <w:szCs w:val="24"/>
              </w:rPr>
            </w:pPr>
            <w:r w:rsidRPr="00AB1067">
              <w:rPr>
                <w:sz w:val="24"/>
                <w:szCs w:val="24"/>
              </w:rPr>
              <w:t>0,0</w:t>
            </w:r>
          </w:p>
        </w:tc>
        <w:tc>
          <w:tcPr>
            <w:tcW w:w="1213" w:type="dxa"/>
            <w:noWrap/>
            <w:hideMark/>
          </w:tcPr>
          <w:p w:rsidR="00D23193" w:rsidRPr="00AB1067" w:rsidRDefault="00D23193" w:rsidP="00AA1629">
            <w:pPr>
              <w:jc w:val="center"/>
              <w:rPr>
                <w:sz w:val="24"/>
                <w:szCs w:val="24"/>
              </w:rPr>
            </w:pPr>
            <w:r w:rsidRPr="00AB1067">
              <w:rPr>
                <w:sz w:val="24"/>
                <w:szCs w:val="24"/>
              </w:rPr>
              <w:t>0,0</w:t>
            </w:r>
          </w:p>
        </w:tc>
        <w:tc>
          <w:tcPr>
            <w:tcW w:w="1091" w:type="dxa"/>
            <w:noWrap/>
            <w:hideMark/>
          </w:tcPr>
          <w:p w:rsidR="00D23193" w:rsidRPr="00AB1067" w:rsidRDefault="00D23193" w:rsidP="00AA1629">
            <w:pPr>
              <w:jc w:val="center"/>
              <w:rPr>
                <w:sz w:val="24"/>
                <w:szCs w:val="24"/>
              </w:rPr>
            </w:pPr>
            <w:r w:rsidRPr="00AB1067">
              <w:rPr>
                <w:sz w:val="24"/>
                <w:szCs w:val="24"/>
              </w:rPr>
              <w:t>0,0</w:t>
            </w:r>
          </w:p>
        </w:tc>
        <w:tc>
          <w:tcPr>
            <w:tcW w:w="808" w:type="dxa"/>
            <w:noWrap/>
            <w:hideMark/>
          </w:tcPr>
          <w:p w:rsidR="00D23193" w:rsidRPr="00AB1067" w:rsidRDefault="00D23193" w:rsidP="00AA1629">
            <w:pPr>
              <w:jc w:val="center"/>
              <w:rPr>
                <w:sz w:val="24"/>
                <w:szCs w:val="24"/>
              </w:rPr>
            </w:pPr>
            <w:r w:rsidRPr="00AB1067">
              <w:rPr>
                <w:sz w:val="24"/>
                <w:szCs w:val="24"/>
              </w:rPr>
              <w:t>0,0</w:t>
            </w:r>
          </w:p>
        </w:tc>
        <w:tc>
          <w:tcPr>
            <w:tcW w:w="634" w:type="dxa"/>
            <w:noWrap/>
            <w:hideMark/>
          </w:tcPr>
          <w:p w:rsidR="00D23193" w:rsidRPr="00AB1067" w:rsidRDefault="00D23193" w:rsidP="00AA1629">
            <w:pPr>
              <w:jc w:val="center"/>
              <w:rPr>
                <w:sz w:val="24"/>
                <w:szCs w:val="24"/>
              </w:rPr>
            </w:pPr>
            <w:r w:rsidRPr="00AB1067">
              <w:rPr>
                <w:sz w:val="24"/>
                <w:szCs w:val="24"/>
              </w:rPr>
              <w:t>0,0</w:t>
            </w: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185</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бюджет района,</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229347,7</w:t>
            </w:r>
          </w:p>
        </w:tc>
        <w:tc>
          <w:tcPr>
            <w:tcW w:w="1276" w:type="dxa"/>
            <w:noWrap/>
            <w:hideMark/>
          </w:tcPr>
          <w:p w:rsidR="00D23193" w:rsidRPr="00AB1067" w:rsidRDefault="00D23193" w:rsidP="00AA1629">
            <w:pPr>
              <w:jc w:val="center"/>
              <w:rPr>
                <w:sz w:val="24"/>
                <w:szCs w:val="24"/>
              </w:rPr>
            </w:pPr>
            <w:r w:rsidRPr="00AB1067">
              <w:rPr>
                <w:sz w:val="24"/>
                <w:szCs w:val="24"/>
              </w:rPr>
              <w:t>31403,8</w:t>
            </w:r>
          </w:p>
        </w:tc>
        <w:tc>
          <w:tcPr>
            <w:tcW w:w="1275" w:type="dxa"/>
            <w:noWrap/>
            <w:hideMark/>
          </w:tcPr>
          <w:p w:rsidR="00D23193" w:rsidRPr="00AB1067" w:rsidRDefault="00D23193" w:rsidP="00AA1629">
            <w:pPr>
              <w:jc w:val="center"/>
              <w:rPr>
                <w:sz w:val="24"/>
                <w:szCs w:val="24"/>
              </w:rPr>
            </w:pPr>
            <w:r w:rsidRPr="00AB1067">
              <w:rPr>
                <w:sz w:val="24"/>
                <w:szCs w:val="24"/>
              </w:rPr>
              <w:t>29917,9</w:t>
            </w:r>
          </w:p>
        </w:tc>
        <w:tc>
          <w:tcPr>
            <w:tcW w:w="1240" w:type="dxa"/>
            <w:noWrap/>
            <w:hideMark/>
          </w:tcPr>
          <w:p w:rsidR="00D23193" w:rsidRPr="00AB1067" w:rsidRDefault="00D23193" w:rsidP="00AA1629">
            <w:pPr>
              <w:jc w:val="center"/>
              <w:rPr>
                <w:sz w:val="24"/>
                <w:szCs w:val="24"/>
              </w:rPr>
            </w:pPr>
            <w:r w:rsidRPr="00AB1067">
              <w:rPr>
                <w:sz w:val="24"/>
                <w:szCs w:val="24"/>
              </w:rPr>
              <w:t>29160,1</w:t>
            </w:r>
          </w:p>
        </w:tc>
        <w:tc>
          <w:tcPr>
            <w:tcW w:w="1213" w:type="dxa"/>
            <w:noWrap/>
            <w:hideMark/>
          </w:tcPr>
          <w:p w:rsidR="00D23193" w:rsidRPr="00AB1067" w:rsidRDefault="00D23193" w:rsidP="00AA1629">
            <w:pPr>
              <w:jc w:val="center"/>
              <w:rPr>
                <w:sz w:val="24"/>
                <w:szCs w:val="24"/>
              </w:rPr>
            </w:pPr>
            <w:r w:rsidRPr="00AB1067">
              <w:rPr>
                <w:sz w:val="24"/>
                <w:szCs w:val="24"/>
              </w:rPr>
              <w:t>28694,9</w:t>
            </w:r>
          </w:p>
        </w:tc>
        <w:tc>
          <w:tcPr>
            <w:tcW w:w="1091" w:type="dxa"/>
            <w:noWrap/>
            <w:hideMark/>
          </w:tcPr>
          <w:p w:rsidR="00D23193" w:rsidRPr="00AB1067" w:rsidRDefault="00D23193" w:rsidP="00AA1629">
            <w:pPr>
              <w:jc w:val="center"/>
              <w:rPr>
                <w:sz w:val="24"/>
                <w:szCs w:val="24"/>
              </w:rPr>
            </w:pPr>
            <w:r w:rsidRPr="00AB1067">
              <w:rPr>
                <w:sz w:val="24"/>
                <w:szCs w:val="24"/>
              </w:rPr>
              <w:t>28694,9</w:t>
            </w:r>
          </w:p>
        </w:tc>
        <w:tc>
          <w:tcPr>
            <w:tcW w:w="808" w:type="dxa"/>
            <w:noWrap/>
            <w:hideMark/>
          </w:tcPr>
          <w:p w:rsidR="00D23193" w:rsidRPr="00AB1067" w:rsidRDefault="00D23193" w:rsidP="00AA1629">
            <w:pPr>
              <w:jc w:val="center"/>
              <w:rPr>
                <w:sz w:val="24"/>
                <w:szCs w:val="24"/>
              </w:rPr>
            </w:pPr>
            <w:r w:rsidRPr="00AB1067">
              <w:rPr>
                <w:sz w:val="24"/>
                <w:szCs w:val="24"/>
              </w:rPr>
              <w:t>39744,4</w:t>
            </w:r>
          </w:p>
        </w:tc>
        <w:tc>
          <w:tcPr>
            <w:tcW w:w="634" w:type="dxa"/>
            <w:noWrap/>
            <w:hideMark/>
          </w:tcPr>
          <w:p w:rsidR="00D23193" w:rsidRPr="00AB1067" w:rsidRDefault="00D23193" w:rsidP="00AA1629">
            <w:pPr>
              <w:jc w:val="center"/>
              <w:rPr>
                <w:sz w:val="24"/>
                <w:szCs w:val="24"/>
              </w:rPr>
            </w:pPr>
            <w:r w:rsidRPr="00AB1067">
              <w:rPr>
                <w:sz w:val="24"/>
                <w:szCs w:val="24"/>
              </w:rPr>
              <w:t>41731,6</w:t>
            </w:r>
          </w:p>
        </w:tc>
      </w:tr>
      <w:tr w:rsidR="00AB1067" w:rsidRPr="00AB1067" w:rsidTr="00AA1629">
        <w:trPr>
          <w:trHeight w:val="900"/>
        </w:trPr>
        <w:tc>
          <w:tcPr>
            <w:tcW w:w="665" w:type="dxa"/>
            <w:noWrap/>
            <w:hideMark/>
          </w:tcPr>
          <w:p w:rsidR="00D23193" w:rsidRPr="00AB1067" w:rsidRDefault="00D23193" w:rsidP="00AA1629">
            <w:pPr>
              <w:jc w:val="center"/>
              <w:rPr>
                <w:sz w:val="24"/>
                <w:szCs w:val="24"/>
              </w:rPr>
            </w:pPr>
            <w:r w:rsidRPr="00AB1067">
              <w:rPr>
                <w:sz w:val="24"/>
                <w:szCs w:val="24"/>
              </w:rPr>
              <w:t>186</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Default="00D23193" w:rsidP="00AA1629">
            <w:pPr>
              <w:jc w:val="center"/>
              <w:rPr>
                <w:sz w:val="24"/>
                <w:szCs w:val="24"/>
              </w:rPr>
            </w:pPr>
            <w:r w:rsidRPr="00AB1067">
              <w:rPr>
                <w:sz w:val="24"/>
                <w:szCs w:val="24"/>
              </w:rPr>
              <w:t>в том числе безвозмез</w:t>
            </w:r>
            <w:r w:rsidRPr="00AB1067">
              <w:rPr>
                <w:sz w:val="24"/>
                <w:szCs w:val="24"/>
              </w:rPr>
              <w:t>д</w:t>
            </w:r>
            <w:r w:rsidRPr="00AB1067">
              <w:rPr>
                <w:sz w:val="24"/>
                <w:szCs w:val="24"/>
              </w:rPr>
              <w:t>ные пост</w:t>
            </w:r>
            <w:r w:rsidRPr="00AB1067">
              <w:rPr>
                <w:sz w:val="24"/>
                <w:szCs w:val="24"/>
              </w:rPr>
              <w:t>у</w:t>
            </w:r>
            <w:r w:rsidRPr="00AB1067">
              <w:rPr>
                <w:sz w:val="24"/>
                <w:szCs w:val="24"/>
              </w:rPr>
              <w:t>пления от физических и юридич</w:t>
            </w:r>
            <w:r w:rsidRPr="00AB1067">
              <w:rPr>
                <w:sz w:val="24"/>
                <w:szCs w:val="24"/>
              </w:rPr>
              <w:t>е</w:t>
            </w:r>
            <w:r w:rsidRPr="00AB1067">
              <w:rPr>
                <w:sz w:val="24"/>
                <w:szCs w:val="24"/>
              </w:rPr>
              <w:t>ских лиц</w:t>
            </w:r>
          </w:p>
          <w:p w:rsidR="00AA1629" w:rsidRDefault="00AA1629" w:rsidP="00AA1629">
            <w:pPr>
              <w:jc w:val="center"/>
              <w:rPr>
                <w:sz w:val="24"/>
                <w:szCs w:val="24"/>
              </w:rPr>
            </w:pPr>
          </w:p>
          <w:p w:rsidR="00AA1629" w:rsidRPr="00AB1067" w:rsidRDefault="00AA1629" w:rsidP="00AA1629">
            <w:pPr>
              <w:jc w:val="center"/>
              <w:rPr>
                <w:sz w:val="24"/>
                <w:szCs w:val="24"/>
              </w:rPr>
            </w:pP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0,0</w:t>
            </w:r>
          </w:p>
        </w:tc>
        <w:tc>
          <w:tcPr>
            <w:tcW w:w="1276" w:type="dxa"/>
            <w:noWrap/>
            <w:hideMark/>
          </w:tcPr>
          <w:p w:rsidR="00D23193" w:rsidRPr="00AB1067" w:rsidRDefault="00D23193" w:rsidP="00AA1629">
            <w:pPr>
              <w:jc w:val="center"/>
              <w:rPr>
                <w:sz w:val="24"/>
                <w:szCs w:val="24"/>
              </w:rPr>
            </w:pPr>
          </w:p>
        </w:tc>
        <w:tc>
          <w:tcPr>
            <w:tcW w:w="1275" w:type="dxa"/>
            <w:noWrap/>
            <w:hideMark/>
          </w:tcPr>
          <w:p w:rsidR="00D23193" w:rsidRPr="00AB1067" w:rsidRDefault="00D23193" w:rsidP="00AA1629">
            <w:pPr>
              <w:jc w:val="center"/>
              <w:rPr>
                <w:sz w:val="24"/>
                <w:szCs w:val="24"/>
              </w:rPr>
            </w:pPr>
          </w:p>
        </w:tc>
        <w:tc>
          <w:tcPr>
            <w:tcW w:w="1240" w:type="dxa"/>
            <w:noWrap/>
            <w:hideMark/>
          </w:tcPr>
          <w:p w:rsidR="00D23193" w:rsidRPr="00AB1067" w:rsidRDefault="00D23193" w:rsidP="00AA1629">
            <w:pPr>
              <w:jc w:val="center"/>
              <w:rPr>
                <w:sz w:val="24"/>
                <w:szCs w:val="24"/>
              </w:rPr>
            </w:pPr>
          </w:p>
        </w:tc>
        <w:tc>
          <w:tcPr>
            <w:tcW w:w="1213" w:type="dxa"/>
            <w:noWrap/>
            <w:hideMark/>
          </w:tcPr>
          <w:p w:rsidR="00D23193" w:rsidRPr="00AB1067" w:rsidRDefault="00D23193" w:rsidP="00AA1629">
            <w:pPr>
              <w:jc w:val="center"/>
              <w:rPr>
                <w:sz w:val="24"/>
                <w:szCs w:val="24"/>
              </w:rPr>
            </w:pPr>
          </w:p>
        </w:tc>
        <w:tc>
          <w:tcPr>
            <w:tcW w:w="1091" w:type="dxa"/>
            <w:noWrap/>
            <w:hideMark/>
          </w:tcPr>
          <w:p w:rsidR="00D23193" w:rsidRPr="00AB1067" w:rsidRDefault="00D23193" w:rsidP="00AA1629">
            <w:pPr>
              <w:jc w:val="center"/>
              <w:rPr>
                <w:sz w:val="24"/>
                <w:szCs w:val="24"/>
              </w:rPr>
            </w:pPr>
          </w:p>
        </w:tc>
        <w:tc>
          <w:tcPr>
            <w:tcW w:w="808" w:type="dxa"/>
            <w:noWrap/>
            <w:hideMark/>
          </w:tcPr>
          <w:p w:rsidR="00D23193" w:rsidRPr="00AB1067" w:rsidRDefault="00D23193" w:rsidP="00AA1629">
            <w:pPr>
              <w:jc w:val="center"/>
              <w:rPr>
                <w:sz w:val="24"/>
                <w:szCs w:val="24"/>
              </w:rPr>
            </w:pPr>
          </w:p>
        </w:tc>
        <w:tc>
          <w:tcPr>
            <w:tcW w:w="634" w:type="dxa"/>
            <w:noWrap/>
            <w:hideMark/>
          </w:tcPr>
          <w:p w:rsidR="00D23193" w:rsidRPr="00AB1067" w:rsidRDefault="00D23193" w:rsidP="00AA1629">
            <w:pPr>
              <w:jc w:val="center"/>
              <w:rPr>
                <w:sz w:val="24"/>
                <w:szCs w:val="24"/>
              </w:rPr>
            </w:pPr>
          </w:p>
        </w:tc>
      </w:tr>
      <w:tr w:rsidR="00AB1067" w:rsidRPr="00AB1067" w:rsidTr="00AA1629">
        <w:trPr>
          <w:trHeight w:val="300"/>
        </w:trPr>
        <w:tc>
          <w:tcPr>
            <w:tcW w:w="665" w:type="dxa"/>
            <w:noWrap/>
            <w:hideMark/>
          </w:tcPr>
          <w:p w:rsidR="00D23193" w:rsidRPr="00AB1067" w:rsidRDefault="00D23193" w:rsidP="00AA1629">
            <w:pPr>
              <w:jc w:val="center"/>
              <w:rPr>
                <w:sz w:val="24"/>
                <w:szCs w:val="24"/>
              </w:rPr>
            </w:pPr>
            <w:r w:rsidRPr="00AB1067">
              <w:rPr>
                <w:sz w:val="24"/>
                <w:szCs w:val="24"/>
              </w:rPr>
              <w:t>187</w:t>
            </w:r>
            <w:r w:rsidR="00AA1629">
              <w:rPr>
                <w:sz w:val="24"/>
                <w:szCs w:val="24"/>
              </w:rPr>
              <w:t>.</w:t>
            </w:r>
          </w:p>
        </w:tc>
        <w:tc>
          <w:tcPr>
            <w:tcW w:w="3162" w:type="dxa"/>
            <w:gridSpan w:val="6"/>
            <w:vMerge/>
            <w:hideMark/>
          </w:tcPr>
          <w:p w:rsidR="00D23193" w:rsidRPr="00AB1067" w:rsidRDefault="00D23193" w:rsidP="00AA1629">
            <w:pPr>
              <w:jc w:val="center"/>
              <w:rPr>
                <w:sz w:val="24"/>
                <w:szCs w:val="24"/>
              </w:rPr>
            </w:pPr>
          </w:p>
        </w:tc>
        <w:tc>
          <w:tcPr>
            <w:tcW w:w="1276" w:type="dxa"/>
            <w:hideMark/>
          </w:tcPr>
          <w:p w:rsidR="00D23193" w:rsidRPr="00AB1067" w:rsidRDefault="00D23193" w:rsidP="00AA1629">
            <w:pPr>
              <w:jc w:val="center"/>
              <w:rPr>
                <w:sz w:val="24"/>
                <w:szCs w:val="24"/>
              </w:rPr>
            </w:pPr>
            <w:r w:rsidRPr="00AB1067">
              <w:rPr>
                <w:sz w:val="24"/>
                <w:szCs w:val="24"/>
              </w:rPr>
              <w:t>иные вн</w:t>
            </w:r>
            <w:r w:rsidRPr="00AB1067">
              <w:rPr>
                <w:sz w:val="24"/>
                <w:szCs w:val="24"/>
              </w:rPr>
              <w:t>е</w:t>
            </w:r>
            <w:r w:rsidRPr="00AB1067">
              <w:rPr>
                <w:sz w:val="24"/>
                <w:szCs w:val="24"/>
              </w:rPr>
              <w:t>бюджетные источники</w:t>
            </w:r>
          </w:p>
        </w:tc>
        <w:tc>
          <w:tcPr>
            <w:tcW w:w="1378" w:type="dxa"/>
            <w:hideMark/>
          </w:tcPr>
          <w:p w:rsidR="00D23193" w:rsidRPr="00AB1067" w:rsidRDefault="00D23193" w:rsidP="00AA1629">
            <w:pPr>
              <w:jc w:val="center"/>
              <w:rPr>
                <w:sz w:val="24"/>
                <w:szCs w:val="24"/>
              </w:rPr>
            </w:pPr>
            <w:r w:rsidRPr="00AB1067">
              <w:rPr>
                <w:sz w:val="24"/>
                <w:szCs w:val="24"/>
              </w:rPr>
              <w:t>х</w:t>
            </w:r>
          </w:p>
        </w:tc>
        <w:tc>
          <w:tcPr>
            <w:tcW w:w="1296" w:type="dxa"/>
            <w:noWrap/>
            <w:hideMark/>
          </w:tcPr>
          <w:p w:rsidR="00D23193" w:rsidRPr="00AB1067" w:rsidRDefault="00D23193" w:rsidP="00AA1629">
            <w:pPr>
              <w:jc w:val="center"/>
              <w:rPr>
                <w:sz w:val="24"/>
                <w:szCs w:val="24"/>
              </w:rPr>
            </w:pPr>
            <w:r w:rsidRPr="00AB1067">
              <w:rPr>
                <w:sz w:val="24"/>
                <w:szCs w:val="24"/>
              </w:rPr>
              <w:t>4400,9</w:t>
            </w:r>
          </w:p>
        </w:tc>
        <w:tc>
          <w:tcPr>
            <w:tcW w:w="1276" w:type="dxa"/>
            <w:noWrap/>
            <w:hideMark/>
          </w:tcPr>
          <w:p w:rsidR="00D23193" w:rsidRPr="00AB1067" w:rsidRDefault="00D23193" w:rsidP="00AA1629">
            <w:pPr>
              <w:jc w:val="center"/>
              <w:rPr>
                <w:sz w:val="24"/>
                <w:szCs w:val="24"/>
              </w:rPr>
            </w:pPr>
            <w:r w:rsidRPr="00AB1067">
              <w:rPr>
                <w:sz w:val="24"/>
                <w:szCs w:val="24"/>
              </w:rPr>
              <w:t>555,0</w:t>
            </w:r>
          </w:p>
        </w:tc>
        <w:tc>
          <w:tcPr>
            <w:tcW w:w="1275" w:type="dxa"/>
            <w:noWrap/>
            <w:hideMark/>
          </w:tcPr>
          <w:p w:rsidR="00D23193" w:rsidRPr="00AB1067" w:rsidRDefault="00D23193" w:rsidP="00AA1629">
            <w:pPr>
              <w:jc w:val="center"/>
              <w:rPr>
                <w:sz w:val="24"/>
                <w:szCs w:val="24"/>
              </w:rPr>
            </w:pPr>
            <w:r w:rsidRPr="00AB1067">
              <w:rPr>
                <w:sz w:val="24"/>
                <w:szCs w:val="24"/>
              </w:rPr>
              <w:t>607,6</w:t>
            </w:r>
          </w:p>
        </w:tc>
        <w:tc>
          <w:tcPr>
            <w:tcW w:w="1240" w:type="dxa"/>
            <w:noWrap/>
            <w:hideMark/>
          </w:tcPr>
          <w:p w:rsidR="00D23193" w:rsidRPr="00AB1067" w:rsidRDefault="00D23193" w:rsidP="00AA1629">
            <w:pPr>
              <w:jc w:val="center"/>
              <w:rPr>
                <w:sz w:val="24"/>
                <w:szCs w:val="24"/>
              </w:rPr>
            </w:pPr>
            <w:r w:rsidRPr="00AB1067">
              <w:rPr>
                <w:sz w:val="24"/>
                <w:szCs w:val="24"/>
              </w:rPr>
              <w:t>600,0</w:t>
            </w:r>
          </w:p>
        </w:tc>
        <w:tc>
          <w:tcPr>
            <w:tcW w:w="1213" w:type="dxa"/>
            <w:noWrap/>
            <w:hideMark/>
          </w:tcPr>
          <w:p w:rsidR="00D23193" w:rsidRPr="00AB1067" w:rsidRDefault="00D23193" w:rsidP="00AA1629">
            <w:pPr>
              <w:jc w:val="center"/>
              <w:rPr>
                <w:sz w:val="24"/>
                <w:szCs w:val="24"/>
              </w:rPr>
            </w:pPr>
            <w:r w:rsidRPr="00AB1067">
              <w:rPr>
                <w:sz w:val="24"/>
                <w:szCs w:val="24"/>
              </w:rPr>
              <w:t>605,0</w:t>
            </w:r>
          </w:p>
        </w:tc>
        <w:tc>
          <w:tcPr>
            <w:tcW w:w="1091" w:type="dxa"/>
            <w:noWrap/>
            <w:hideMark/>
          </w:tcPr>
          <w:p w:rsidR="00D23193" w:rsidRPr="00AB1067" w:rsidRDefault="00D23193" w:rsidP="00AA1629">
            <w:pPr>
              <w:jc w:val="center"/>
              <w:rPr>
                <w:sz w:val="24"/>
                <w:szCs w:val="24"/>
              </w:rPr>
            </w:pPr>
            <w:r w:rsidRPr="00AB1067">
              <w:rPr>
                <w:sz w:val="24"/>
                <w:szCs w:val="24"/>
              </w:rPr>
              <w:t>645,0</w:t>
            </w:r>
          </w:p>
        </w:tc>
        <w:tc>
          <w:tcPr>
            <w:tcW w:w="808" w:type="dxa"/>
            <w:noWrap/>
            <w:hideMark/>
          </w:tcPr>
          <w:p w:rsidR="00D23193" w:rsidRPr="00AB1067" w:rsidRDefault="00D23193" w:rsidP="00AA1629">
            <w:pPr>
              <w:jc w:val="center"/>
              <w:rPr>
                <w:sz w:val="24"/>
                <w:szCs w:val="24"/>
              </w:rPr>
            </w:pPr>
            <w:r w:rsidRPr="00AB1067">
              <w:rPr>
                <w:sz w:val="24"/>
                <w:szCs w:val="24"/>
              </w:rPr>
              <w:t>677,2</w:t>
            </w:r>
          </w:p>
        </w:tc>
        <w:tc>
          <w:tcPr>
            <w:tcW w:w="634" w:type="dxa"/>
            <w:noWrap/>
            <w:hideMark/>
          </w:tcPr>
          <w:p w:rsidR="00D23193" w:rsidRPr="00AB1067" w:rsidRDefault="00D23193" w:rsidP="00AA1629">
            <w:pPr>
              <w:jc w:val="center"/>
              <w:rPr>
                <w:sz w:val="24"/>
                <w:szCs w:val="24"/>
              </w:rPr>
            </w:pPr>
            <w:r w:rsidRPr="00AB1067">
              <w:rPr>
                <w:sz w:val="24"/>
                <w:szCs w:val="24"/>
              </w:rPr>
              <w:t>711,1</w:t>
            </w:r>
          </w:p>
        </w:tc>
      </w:tr>
    </w:tbl>
    <w:p w:rsidR="00421420" w:rsidRPr="00244F95" w:rsidRDefault="00AB1067" w:rsidP="00AB1067">
      <w:pPr>
        <w:autoSpaceDE w:val="0"/>
        <w:autoSpaceDN w:val="0"/>
        <w:adjustRightInd w:val="0"/>
        <w:ind w:firstLine="709"/>
        <w:jc w:val="right"/>
      </w:pPr>
      <w:r>
        <w:t>.».</w:t>
      </w:r>
    </w:p>
    <w:sectPr w:rsidR="00421420" w:rsidRPr="00244F95" w:rsidSect="00AA1629">
      <w:headerReference w:type="default" r:id="rId10"/>
      <w:pgSz w:w="16838" w:h="11906" w:orient="landscape"/>
      <w:pgMar w:top="1134" w:right="567" w:bottom="1134"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465F" w:rsidRDefault="00F5465F">
      <w:r>
        <w:separator/>
      </w:r>
    </w:p>
  </w:endnote>
  <w:endnote w:type="continuationSeparator" w:id="1">
    <w:p w:rsidR="00F5465F" w:rsidRDefault="00F546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465F" w:rsidRDefault="00F5465F">
      <w:r>
        <w:separator/>
      </w:r>
    </w:p>
  </w:footnote>
  <w:footnote w:type="continuationSeparator" w:id="1">
    <w:p w:rsidR="00F5465F" w:rsidRDefault="00F546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5943747"/>
      <w:docPartObj>
        <w:docPartGallery w:val="Page Numbers (Top of Page)"/>
        <w:docPartUnique/>
      </w:docPartObj>
    </w:sdtPr>
    <w:sdtContent>
      <w:p w:rsidR="00AB1067" w:rsidRDefault="000C478C">
        <w:pPr>
          <w:pStyle w:val="a4"/>
          <w:jc w:val="center"/>
        </w:pPr>
        <w:r>
          <w:fldChar w:fldCharType="begin"/>
        </w:r>
        <w:r w:rsidR="00AB1067">
          <w:instrText>PAGE   \* MERGEFORMAT</w:instrText>
        </w:r>
        <w:r>
          <w:fldChar w:fldCharType="separate"/>
        </w:r>
        <w:r w:rsidR="008F6C33">
          <w:rPr>
            <w:noProof/>
          </w:rPr>
          <w:t>2</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445" w:rsidRDefault="000C478C">
    <w:pPr>
      <w:pStyle w:val="a4"/>
      <w:jc w:val="center"/>
    </w:pPr>
    <w:r>
      <w:fldChar w:fldCharType="begin"/>
    </w:r>
    <w:r w:rsidR="000E7445">
      <w:instrText>PAGE   \* MERGEFORMAT</w:instrText>
    </w:r>
    <w:r>
      <w:fldChar w:fldCharType="separate"/>
    </w:r>
    <w:r w:rsidR="008F6C33">
      <w:rPr>
        <w:noProof/>
      </w:rPr>
      <w:t>8</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E10318F"/>
    <w:multiLevelType w:val="singleLevel"/>
    <w:tmpl w:val="0419000F"/>
    <w:lvl w:ilvl="0">
      <w:start w:val="1"/>
      <w:numFmt w:val="decimal"/>
      <w:lvlText w:val="%1."/>
      <w:lvlJc w:val="left"/>
      <w:pPr>
        <w:tabs>
          <w:tab w:val="num" w:pos="360"/>
        </w:tabs>
        <w:ind w:left="360" w:hanging="360"/>
      </w:pPr>
    </w:lvl>
  </w:abstractNum>
  <w:abstractNum w:abstractNumId="6">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nsid w:val="1F037679"/>
    <w:multiLevelType w:val="hybridMultilevel"/>
    <w:tmpl w:val="93EC53AA"/>
    <w:lvl w:ilvl="0" w:tplc="916EC0FC">
      <w:start w:val="1"/>
      <w:numFmt w:val="decimal"/>
      <w:lvlText w:val="%1."/>
      <w:lvlJc w:val="left"/>
      <w:pPr>
        <w:tabs>
          <w:tab w:val="num" w:pos="1320"/>
        </w:tabs>
        <w:ind w:left="1320" w:hanging="7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9844C49"/>
    <w:multiLevelType w:val="hybridMultilevel"/>
    <w:tmpl w:val="B2304C4A"/>
    <w:lvl w:ilvl="0" w:tplc="5E961E60">
      <w:start w:val="1"/>
      <w:numFmt w:val="decimal"/>
      <w:lvlText w:val="%1."/>
      <w:lvlJc w:val="left"/>
      <w:pPr>
        <w:ind w:left="1834" w:hanging="112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6DB50420"/>
    <w:multiLevelType w:val="hybridMultilevel"/>
    <w:tmpl w:val="28862850"/>
    <w:lvl w:ilvl="0" w:tplc="0CF42898">
      <w:start w:val="1"/>
      <w:numFmt w:val="decimal"/>
      <w:suff w:val="space"/>
      <w:lvlText w:val="%1."/>
      <w:lvlJc w:val="left"/>
      <w:pPr>
        <w:ind w:left="720" w:hanging="360"/>
      </w:pPr>
      <w:rPr>
        <w:rFonts w:cs="Arial"/>
        <w:b w:val="0"/>
        <w:color w:val="00008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14050"/>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64FA"/>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478C"/>
    <w:rsid w:val="000C5273"/>
    <w:rsid w:val="000C5A99"/>
    <w:rsid w:val="000C6036"/>
    <w:rsid w:val="000C624D"/>
    <w:rsid w:val="000C78C6"/>
    <w:rsid w:val="000D109B"/>
    <w:rsid w:val="000D219C"/>
    <w:rsid w:val="000D2A33"/>
    <w:rsid w:val="000D628B"/>
    <w:rsid w:val="000E063E"/>
    <w:rsid w:val="000E3C86"/>
    <w:rsid w:val="000E6746"/>
    <w:rsid w:val="000E6C83"/>
    <w:rsid w:val="000E7445"/>
    <w:rsid w:val="000F3259"/>
    <w:rsid w:val="000F6A2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7CC"/>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37E40"/>
    <w:rsid w:val="00240230"/>
    <w:rsid w:val="002413B5"/>
    <w:rsid w:val="00241888"/>
    <w:rsid w:val="00242890"/>
    <w:rsid w:val="00244F95"/>
    <w:rsid w:val="00245582"/>
    <w:rsid w:val="00245C4F"/>
    <w:rsid w:val="00247EF7"/>
    <w:rsid w:val="00254921"/>
    <w:rsid w:val="00254D96"/>
    <w:rsid w:val="002563D5"/>
    <w:rsid w:val="00261AB6"/>
    <w:rsid w:val="0026216F"/>
    <w:rsid w:val="002626AD"/>
    <w:rsid w:val="002632F1"/>
    <w:rsid w:val="002637C0"/>
    <w:rsid w:val="00263ED4"/>
    <w:rsid w:val="00264077"/>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820"/>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304"/>
    <w:rsid w:val="003157F0"/>
    <w:rsid w:val="00317A5D"/>
    <w:rsid w:val="003218C9"/>
    <w:rsid w:val="00321C83"/>
    <w:rsid w:val="00323D07"/>
    <w:rsid w:val="00323EF4"/>
    <w:rsid w:val="0032485B"/>
    <w:rsid w:val="00327666"/>
    <w:rsid w:val="003302AD"/>
    <w:rsid w:val="003321C0"/>
    <w:rsid w:val="00333344"/>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465E"/>
    <w:rsid w:val="00375F8F"/>
    <w:rsid w:val="0038106A"/>
    <w:rsid w:val="00381CED"/>
    <w:rsid w:val="00382C5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01DE"/>
    <w:rsid w:val="003D31CA"/>
    <w:rsid w:val="003D58AF"/>
    <w:rsid w:val="003E2FE4"/>
    <w:rsid w:val="003E78E1"/>
    <w:rsid w:val="003F1567"/>
    <w:rsid w:val="003F25E9"/>
    <w:rsid w:val="003F271D"/>
    <w:rsid w:val="003F413D"/>
    <w:rsid w:val="003F6E1F"/>
    <w:rsid w:val="003F7552"/>
    <w:rsid w:val="00400423"/>
    <w:rsid w:val="00402FAB"/>
    <w:rsid w:val="00407DB1"/>
    <w:rsid w:val="00411587"/>
    <w:rsid w:val="004131F8"/>
    <w:rsid w:val="0041649D"/>
    <w:rsid w:val="00417351"/>
    <w:rsid w:val="00420527"/>
    <w:rsid w:val="00421420"/>
    <w:rsid w:val="0042155D"/>
    <w:rsid w:val="004228E7"/>
    <w:rsid w:val="00427AE7"/>
    <w:rsid w:val="004331AA"/>
    <w:rsid w:val="00433800"/>
    <w:rsid w:val="004341C4"/>
    <w:rsid w:val="00434373"/>
    <w:rsid w:val="00436773"/>
    <w:rsid w:val="00436F7F"/>
    <w:rsid w:val="0044068E"/>
    <w:rsid w:val="00441CA8"/>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02"/>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5224"/>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833"/>
    <w:rsid w:val="005E796E"/>
    <w:rsid w:val="005F00C1"/>
    <w:rsid w:val="005F0A35"/>
    <w:rsid w:val="005F183E"/>
    <w:rsid w:val="005F2122"/>
    <w:rsid w:val="005F4916"/>
    <w:rsid w:val="00603289"/>
    <w:rsid w:val="00603C5A"/>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2F0E"/>
    <w:rsid w:val="00633181"/>
    <w:rsid w:val="006335FA"/>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0DDF"/>
    <w:rsid w:val="006615A0"/>
    <w:rsid w:val="0066380A"/>
    <w:rsid w:val="006640A4"/>
    <w:rsid w:val="00671428"/>
    <w:rsid w:val="00672D4D"/>
    <w:rsid w:val="006734D7"/>
    <w:rsid w:val="0067542F"/>
    <w:rsid w:val="00675D96"/>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664F"/>
    <w:rsid w:val="007071B3"/>
    <w:rsid w:val="0070755C"/>
    <w:rsid w:val="00707CB0"/>
    <w:rsid w:val="00712FE7"/>
    <w:rsid w:val="0071392A"/>
    <w:rsid w:val="00717CC0"/>
    <w:rsid w:val="00721326"/>
    <w:rsid w:val="007231A4"/>
    <w:rsid w:val="007239A3"/>
    <w:rsid w:val="007240BE"/>
    <w:rsid w:val="007256B2"/>
    <w:rsid w:val="007261D6"/>
    <w:rsid w:val="00726354"/>
    <w:rsid w:val="007322FA"/>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3D10"/>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8F6C33"/>
    <w:rsid w:val="00901539"/>
    <w:rsid w:val="00906C9D"/>
    <w:rsid w:val="00911B2C"/>
    <w:rsid w:val="00914C02"/>
    <w:rsid w:val="00915267"/>
    <w:rsid w:val="009169FC"/>
    <w:rsid w:val="009219AE"/>
    <w:rsid w:val="00922A94"/>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6A7D"/>
    <w:rsid w:val="009A7BB0"/>
    <w:rsid w:val="009B5522"/>
    <w:rsid w:val="009B5610"/>
    <w:rsid w:val="009B7C66"/>
    <w:rsid w:val="009C0BBB"/>
    <w:rsid w:val="009C20E4"/>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02C1B"/>
    <w:rsid w:val="00A044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43B3"/>
    <w:rsid w:val="00A3524B"/>
    <w:rsid w:val="00A356DC"/>
    <w:rsid w:val="00A35EBF"/>
    <w:rsid w:val="00A3613A"/>
    <w:rsid w:val="00A439E2"/>
    <w:rsid w:val="00A458B1"/>
    <w:rsid w:val="00A46B67"/>
    <w:rsid w:val="00A47AB3"/>
    <w:rsid w:val="00A54E21"/>
    <w:rsid w:val="00A5593A"/>
    <w:rsid w:val="00A55C85"/>
    <w:rsid w:val="00A56D4C"/>
    <w:rsid w:val="00A57E59"/>
    <w:rsid w:val="00A60552"/>
    <w:rsid w:val="00A62239"/>
    <w:rsid w:val="00A64D13"/>
    <w:rsid w:val="00A67490"/>
    <w:rsid w:val="00A70F1B"/>
    <w:rsid w:val="00A731FB"/>
    <w:rsid w:val="00A7409D"/>
    <w:rsid w:val="00A74546"/>
    <w:rsid w:val="00A7508E"/>
    <w:rsid w:val="00A75AA5"/>
    <w:rsid w:val="00A82D7A"/>
    <w:rsid w:val="00A82F33"/>
    <w:rsid w:val="00A84D1B"/>
    <w:rsid w:val="00A86760"/>
    <w:rsid w:val="00A90113"/>
    <w:rsid w:val="00A93620"/>
    <w:rsid w:val="00A95CDE"/>
    <w:rsid w:val="00A969A2"/>
    <w:rsid w:val="00A96F65"/>
    <w:rsid w:val="00AA020F"/>
    <w:rsid w:val="00AA1323"/>
    <w:rsid w:val="00AA1629"/>
    <w:rsid w:val="00AA53BE"/>
    <w:rsid w:val="00AA6A16"/>
    <w:rsid w:val="00AA7581"/>
    <w:rsid w:val="00AA7CFB"/>
    <w:rsid w:val="00AB03EC"/>
    <w:rsid w:val="00AB1067"/>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3E41"/>
    <w:rsid w:val="00AF77F3"/>
    <w:rsid w:val="00B00558"/>
    <w:rsid w:val="00B00AB0"/>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47A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0B47"/>
    <w:rsid w:val="00BE1B1E"/>
    <w:rsid w:val="00BE2145"/>
    <w:rsid w:val="00BE3047"/>
    <w:rsid w:val="00BE3085"/>
    <w:rsid w:val="00BE36E8"/>
    <w:rsid w:val="00BE7D0B"/>
    <w:rsid w:val="00BF1C1A"/>
    <w:rsid w:val="00BF29F5"/>
    <w:rsid w:val="00BF3055"/>
    <w:rsid w:val="00C00870"/>
    <w:rsid w:val="00C01321"/>
    <w:rsid w:val="00C0312C"/>
    <w:rsid w:val="00C04164"/>
    <w:rsid w:val="00C04FE9"/>
    <w:rsid w:val="00C0680F"/>
    <w:rsid w:val="00C0721E"/>
    <w:rsid w:val="00C119C9"/>
    <w:rsid w:val="00C12DD6"/>
    <w:rsid w:val="00C2323E"/>
    <w:rsid w:val="00C25104"/>
    <w:rsid w:val="00C31DBE"/>
    <w:rsid w:val="00C32104"/>
    <w:rsid w:val="00C332CD"/>
    <w:rsid w:val="00C33BFF"/>
    <w:rsid w:val="00C4055D"/>
    <w:rsid w:val="00C4675F"/>
    <w:rsid w:val="00C479BF"/>
    <w:rsid w:val="00C50073"/>
    <w:rsid w:val="00C57BE4"/>
    <w:rsid w:val="00C57E1E"/>
    <w:rsid w:val="00C6072A"/>
    <w:rsid w:val="00C6189E"/>
    <w:rsid w:val="00C6229B"/>
    <w:rsid w:val="00C6242E"/>
    <w:rsid w:val="00C62F70"/>
    <w:rsid w:val="00C7380B"/>
    <w:rsid w:val="00C741FB"/>
    <w:rsid w:val="00C75A2A"/>
    <w:rsid w:val="00C769BD"/>
    <w:rsid w:val="00C775AC"/>
    <w:rsid w:val="00C80AE4"/>
    <w:rsid w:val="00C85E2E"/>
    <w:rsid w:val="00C8656D"/>
    <w:rsid w:val="00C866C8"/>
    <w:rsid w:val="00C87AEC"/>
    <w:rsid w:val="00C87B05"/>
    <w:rsid w:val="00C87C9E"/>
    <w:rsid w:val="00C916AB"/>
    <w:rsid w:val="00C933DA"/>
    <w:rsid w:val="00C94021"/>
    <w:rsid w:val="00C94FC9"/>
    <w:rsid w:val="00C95B87"/>
    <w:rsid w:val="00C95D51"/>
    <w:rsid w:val="00C96D14"/>
    <w:rsid w:val="00CA23DE"/>
    <w:rsid w:val="00CA380B"/>
    <w:rsid w:val="00CA7790"/>
    <w:rsid w:val="00CB714C"/>
    <w:rsid w:val="00CC01B1"/>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193"/>
    <w:rsid w:val="00D23F6D"/>
    <w:rsid w:val="00D26A1B"/>
    <w:rsid w:val="00D27DE9"/>
    <w:rsid w:val="00D3171C"/>
    <w:rsid w:val="00D31D5F"/>
    <w:rsid w:val="00D3321F"/>
    <w:rsid w:val="00D401FC"/>
    <w:rsid w:val="00D41DDE"/>
    <w:rsid w:val="00D42784"/>
    <w:rsid w:val="00D448AF"/>
    <w:rsid w:val="00D461CE"/>
    <w:rsid w:val="00D50BCA"/>
    <w:rsid w:val="00D51007"/>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5AAD"/>
    <w:rsid w:val="00E47421"/>
    <w:rsid w:val="00E4787B"/>
    <w:rsid w:val="00E50EA7"/>
    <w:rsid w:val="00E51F36"/>
    <w:rsid w:val="00E528AB"/>
    <w:rsid w:val="00E52969"/>
    <w:rsid w:val="00E55D32"/>
    <w:rsid w:val="00E6187C"/>
    <w:rsid w:val="00E63D11"/>
    <w:rsid w:val="00E66F70"/>
    <w:rsid w:val="00E67167"/>
    <w:rsid w:val="00E74519"/>
    <w:rsid w:val="00E75F46"/>
    <w:rsid w:val="00E8023B"/>
    <w:rsid w:val="00E81984"/>
    <w:rsid w:val="00E8655C"/>
    <w:rsid w:val="00E87DFF"/>
    <w:rsid w:val="00E92741"/>
    <w:rsid w:val="00E93329"/>
    <w:rsid w:val="00E93D2F"/>
    <w:rsid w:val="00E94930"/>
    <w:rsid w:val="00E94F62"/>
    <w:rsid w:val="00E977E8"/>
    <w:rsid w:val="00EA027B"/>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5404"/>
    <w:rsid w:val="00F46457"/>
    <w:rsid w:val="00F53031"/>
    <w:rsid w:val="00F544F3"/>
    <w:rsid w:val="00F5465F"/>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1738"/>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4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1683203">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6446010">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04905566">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819793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2583062">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7221208">
      <w:bodyDiv w:val="1"/>
      <w:marLeft w:val="0"/>
      <w:marRight w:val="0"/>
      <w:marTop w:val="0"/>
      <w:marBottom w:val="0"/>
      <w:divBdr>
        <w:top w:val="none" w:sz="0" w:space="0" w:color="auto"/>
        <w:left w:val="none" w:sz="0" w:space="0" w:color="auto"/>
        <w:bottom w:val="none" w:sz="0" w:space="0" w:color="auto"/>
        <w:right w:val="none" w:sz="0" w:space="0" w:color="auto"/>
      </w:divBdr>
    </w:div>
    <w:div w:id="71947380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09387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8531759">
      <w:bodyDiv w:val="1"/>
      <w:marLeft w:val="0"/>
      <w:marRight w:val="0"/>
      <w:marTop w:val="0"/>
      <w:marBottom w:val="0"/>
      <w:divBdr>
        <w:top w:val="none" w:sz="0" w:space="0" w:color="auto"/>
        <w:left w:val="none" w:sz="0" w:space="0" w:color="auto"/>
        <w:bottom w:val="none" w:sz="0" w:space="0" w:color="auto"/>
        <w:right w:val="none" w:sz="0" w:space="0" w:color="auto"/>
      </w:divBdr>
    </w:div>
    <w:div w:id="105126854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01039812">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518857">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573027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21321466">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15173434">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7998112">
      <w:bodyDiv w:val="1"/>
      <w:marLeft w:val="0"/>
      <w:marRight w:val="0"/>
      <w:marTop w:val="0"/>
      <w:marBottom w:val="0"/>
      <w:divBdr>
        <w:top w:val="none" w:sz="0" w:space="0" w:color="auto"/>
        <w:left w:val="none" w:sz="0" w:space="0" w:color="auto"/>
        <w:bottom w:val="none" w:sz="0" w:space="0" w:color="auto"/>
        <w:right w:val="none" w:sz="0" w:space="0" w:color="auto"/>
      </w:divBdr>
    </w:div>
    <w:div w:id="201067007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76970318">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6BBC9-5ACE-4FAF-8A63-3D0AC0F1A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1993</Words>
  <Characters>11365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13332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2016-04-21T10:55:00Z</cp:lastPrinted>
  <dcterms:created xsi:type="dcterms:W3CDTF">2016-04-22T06:13:00Z</dcterms:created>
  <dcterms:modified xsi:type="dcterms:W3CDTF">2016-04-22T06:13:00Z</dcterms:modified>
</cp:coreProperties>
</file>